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C9848C5" w14:textId="77777777" w:rsidTr="004F2927">
        <w:trPr>
          <w:trHeight w:val="1268"/>
        </w:trPr>
        <w:tc>
          <w:tcPr>
            <w:tcW w:w="1668" w:type="dxa"/>
          </w:tcPr>
          <w:p w14:paraId="453E3770" w14:textId="77777777" w:rsidR="004702FB" w:rsidRPr="006F1DA5" w:rsidRDefault="004702FB" w:rsidP="004702FB">
            <w:pPr>
              <w:pStyle w:val="Header"/>
              <w:rPr>
                <w:rFonts w:ascii="Arial" w:hAnsi="Arial" w:cs="Arial"/>
                <w:b/>
                <w:color w:val="000000" w:themeColor="text1"/>
              </w:rPr>
            </w:pPr>
          </w:p>
        </w:tc>
        <w:tc>
          <w:tcPr>
            <w:tcW w:w="3361" w:type="dxa"/>
          </w:tcPr>
          <w:p w14:paraId="7EE19C53" w14:textId="77777777" w:rsidR="004702FB" w:rsidRPr="006F1DA5" w:rsidRDefault="004702FB" w:rsidP="004702FB">
            <w:pPr>
              <w:pStyle w:val="Header"/>
              <w:rPr>
                <w:rFonts w:ascii="Arial" w:hAnsi="Arial" w:cs="Arial"/>
                <w:b/>
                <w:color w:val="000000" w:themeColor="text1"/>
              </w:rPr>
            </w:pPr>
          </w:p>
        </w:tc>
        <w:tc>
          <w:tcPr>
            <w:tcW w:w="4209" w:type="dxa"/>
          </w:tcPr>
          <w:p w14:paraId="303717C9" w14:textId="77777777" w:rsidR="004702FB" w:rsidRPr="006F1DA5" w:rsidRDefault="004702FB" w:rsidP="004702FB">
            <w:pPr>
              <w:pStyle w:val="Header"/>
              <w:rPr>
                <w:rFonts w:ascii="Arial" w:hAnsi="Arial" w:cs="Arial"/>
                <w:b/>
                <w:color w:val="000000" w:themeColor="text1"/>
              </w:rPr>
            </w:pPr>
          </w:p>
        </w:tc>
      </w:tr>
    </w:tbl>
    <w:p w14:paraId="30273063" w14:textId="77777777" w:rsidR="00827BFC"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A78172F" w14:textId="77777777" w:rsidR="00827BFC" w:rsidRPr="00A17BFF" w:rsidRDefault="00000000" w:rsidP="00827BFC">
      <w:pPr>
        <w:pStyle w:val="Paragraf"/>
        <w:rPr>
          <w:rFonts w:ascii="Arial" w:hAnsi="Arial" w:cs="Arial"/>
        </w:rPr>
      </w:pPr>
    </w:p>
    <w:p w14:paraId="1C1E6262" w14:textId="77777777" w:rsidR="009C1CE1"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4B10A30" w14:textId="77777777" w:rsidR="009C1CE1"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6E0C34F" w14:textId="77777777" w:rsidR="009C1CE1"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7B16872" w14:textId="77777777" w:rsidR="009C1CE1"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C00A07A"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9C1CE1" w14:paraId="7845519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19319A" w14:textId="77777777" w:rsidR="009C1CE1"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90AD25" w14:textId="77777777" w:rsidR="009C1CE1"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4F5A3A" w14:textId="77777777" w:rsidR="009C1CE1" w:rsidRDefault="00000000">
            <w:pPr>
              <w:jc w:val="center"/>
            </w:pPr>
            <w:r>
              <w:rPr>
                <w:rFonts w:ascii="Arial" w:hAnsi="Arial" w:cs="Arial"/>
                <w:b/>
                <w:bCs/>
                <w:color w:val="000000"/>
                <w:position w:val="-3"/>
                <w:sz w:val="20"/>
                <w:szCs w:val="20"/>
                <w:shd w:val="clear" w:color="auto" w:fill="AAAAAA"/>
              </w:rPr>
              <w:t>Opombe</w:t>
            </w:r>
          </w:p>
        </w:tc>
      </w:tr>
      <w:tr w:rsidR="009C1CE1" w14:paraId="326737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7E4A0" w14:textId="77777777" w:rsidR="009C1CE1"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A8ECA" w14:textId="77777777" w:rsidR="009C1CE1" w:rsidRDefault="00000000">
            <w:r>
              <w:rPr>
                <w:rFonts w:ascii="Arial" w:hAnsi="Arial" w:cs="Arial"/>
                <w:color w:val="000000"/>
                <w:position w:val="-2"/>
                <w:sz w:val="18"/>
                <w:szCs w:val="18"/>
              </w:rPr>
              <w:t>Ponudba</w:t>
            </w:r>
          </w:p>
          <w:p w14:paraId="7574ABDA"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BC6E6" w14:textId="77777777" w:rsidR="006E532E"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7F1CD8C" w14:textId="601C9422" w:rsidR="009C1CE1"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9C1CE1" w14:paraId="5FAE75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4043D" w14:textId="77777777" w:rsidR="009C1CE1"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37200" w14:textId="77777777" w:rsidR="009C1CE1" w:rsidRDefault="00000000">
            <w:r>
              <w:rPr>
                <w:rFonts w:ascii="Arial" w:hAnsi="Arial" w:cs="Arial"/>
                <w:color w:val="000000"/>
                <w:position w:val="-2"/>
                <w:sz w:val="18"/>
                <w:szCs w:val="18"/>
              </w:rPr>
              <w:t>Krovna izjava</w:t>
            </w:r>
          </w:p>
          <w:p w14:paraId="1E993BAD"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30EDF" w14:textId="77777777" w:rsidR="009C1CE1" w:rsidRDefault="00000000">
            <w:pPr>
              <w:spacing w:before="135" w:after="135"/>
              <w:jc w:val="both"/>
              <w:textAlignment w:val="center"/>
            </w:pPr>
            <w:r>
              <w:rPr>
                <w:rFonts w:ascii="Arial" w:hAnsi="Arial" w:cs="Arial"/>
                <w:color w:val="000000"/>
                <w:position w:val="-2"/>
                <w:sz w:val="18"/>
                <w:szCs w:val="18"/>
              </w:rPr>
              <w:t>Izpolnjen, podpisan in žigosan.</w:t>
            </w:r>
          </w:p>
        </w:tc>
      </w:tr>
      <w:tr w:rsidR="009C1CE1" w14:paraId="0D4581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260B3" w14:textId="77777777" w:rsidR="009C1CE1"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7F02" w14:textId="77777777" w:rsidR="009C1CE1" w:rsidRDefault="00000000">
            <w:r>
              <w:rPr>
                <w:rFonts w:ascii="Arial" w:hAnsi="Arial" w:cs="Arial"/>
                <w:color w:val="000000"/>
                <w:position w:val="-2"/>
                <w:sz w:val="18"/>
                <w:szCs w:val="18"/>
              </w:rPr>
              <w:t>ESPD</w:t>
            </w:r>
          </w:p>
          <w:p w14:paraId="1EA92A3F"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68768" w14:textId="6F24F934" w:rsidR="009C1CE1" w:rsidRDefault="00000000">
            <w:pPr>
              <w:spacing w:before="135" w:after="135"/>
              <w:jc w:val="both"/>
              <w:textAlignment w:val="center"/>
            </w:pPr>
            <w:r>
              <w:rPr>
                <w:rFonts w:ascii="Arial" w:hAnsi="Arial" w:cs="Arial"/>
                <w:color w:val="000000"/>
                <w:position w:val="-2"/>
                <w:sz w:val="18"/>
                <w:szCs w:val="18"/>
              </w:rPr>
              <w:t>Izpolnjen .xml, uvoziti v e-Oddajo</w:t>
            </w:r>
            <w:r w:rsidR="006E532E">
              <w:rPr>
                <w:rFonts w:ascii="Arial" w:hAnsi="Arial" w:cs="Arial"/>
                <w:color w:val="000000"/>
                <w:position w:val="-2"/>
                <w:sz w:val="18"/>
                <w:szCs w:val="18"/>
              </w:rPr>
              <w:t xml:space="preserve"> ali predložen pdf. dokument</w:t>
            </w:r>
          </w:p>
        </w:tc>
      </w:tr>
      <w:tr w:rsidR="009C1CE1" w14:paraId="7A1025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63ADD" w14:textId="77777777" w:rsidR="009C1CE1"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CFAFE" w14:textId="77777777" w:rsidR="009C1CE1" w:rsidRDefault="00000000">
            <w:r>
              <w:rPr>
                <w:rFonts w:ascii="Arial" w:hAnsi="Arial" w:cs="Arial"/>
                <w:color w:val="000000"/>
                <w:position w:val="-2"/>
                <w:sz w:val="18"/>
                <w:szCs w:val="18"/>
              </w:rPr>
              <w:t>Izjava gospodarskega subjekta in pooblastilo za pridobitev podatkov iz kazenske evidence</w:t>
            </w:r>
          </w:p>
          <w:p w14:paraId="1E15996C"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B9216" w14:textId="77777777" w:rsidR="009C1CE1" w:rsidRDefault="00000000">
            <w:pPr>
              <w:spacing w:before="135" w:after="135"/>
              <w:jc w:val="both"/>
              <w:textAlignment w:val="center"/>
            </w:pPr>
            <w:r>
              <w:rPr>
                <w:rFonts w:ascii="Arial" w:hAnsi="Arial" w:cs="Arial"/>
                <w:color w:val="000000"/>
                <w:position w:val="-2"/>
                <w:sz w:val="18"/>
                <w:szCs w:val="18"/>
              </w:rPr>
              <w:t>Izpolnjen, podpisan in žigosan.</w:t>
            </w:r>
          </w:p>
        </w:tc>
      </w:tr>
      <w:tr w:rsidR="009C1CE1" w14:paraId="1023A5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8249" w14:textId="77777777" w:rsidR="009C1CE1"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D099B" w14:textId="77777777" w:rsidR="009C1CE1" w:rsidRDefault="00000000">
            <w:r>
              <w:rPr>
                <w:rFonts w:ascii="Arial" w:hAnsi="Arial" w:cs="Arial"/>
                <w:color w:val="000000"/>
                <w:position w:val="-2"/>
                <w:sz w:val="18"/>
                <w:szCs w:val="18"/>
              </w:rPr>
              <w:t>Izjava članov organov in zastopnikov gospodarskega subjekta in pooblastilo za pridobitev podatkov iz kazenske evidence</w:t>
            </w:r>
          </w:p>
          <w:p w14:paraId="7566460A"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9D974" w14:textId="77777777" w:rsidR="009C1CE1" w:rsidRDefault="00000000">
            <w:pPr>
              <w:spacing w:before="135" w:after="135"/>
              <w:jc w:val="both"/>
              <w:textAlignment w:val="center"/>
            </w:pPr>
            <w:r>
              <w:rPr>
                <w:rFonts w:ascii="Arial" w:hAnsi="Arial" w:cs="Arial"/>
                <w:color w:val="000000"/>
                <w:position w:val="-2"/>
                <w:sz w:val="18"/>
                <w:szCs w:val="18"/>
              </w:rPr>
              <w:t>Izpolnjen, podpisan in žigosan. </w:t>
            </w:r>
          </w:p>
          <w:p w14:paraId="7C381FAA" w14:textId="77777777" w:rsidR="009C1CE1"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C1CE1" w14:paraId="3C69D9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42377" w14:textId="77777777" w:rsidR="009C1CE1"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15A02" w14:textId="77777777" w:rsidR="009C1CE1" w:rsidRDefault="00000000">
            <w:r>
              <w:rPr>
                <w:rFonts w:ascii="Arial" w:hAnsi="Arial" w:cs="Arial"/>
                <w:color w:val="000000"/>
                <w:position w:val="-2"/>
                <w:sz w:val="18"/>
                <w:szCs w:val="18"/>
              </w:rPr>
              <w:t>Referenčna lista gospodarskega subjekta</w:t>
            </w:r>
          </w:p>
          <w:p w14:paraId="4286C708"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E629C" w14:textId="77777777" w:rsidR="009C1CE1" w:rsidRDefault="00000000">
            <w:pPr>
              <w:spacing w:before="135" w:after="135"/>
              <w:jc w:val="both"/>
              <w:textAlignment w:val="center"/>
            </w:pPr>
            <w:r>
              <w:rPr>
                <w:rFonts w:ascii="Arial" w:hAnsi="Arial" w:cs="Arial"/>
                <w:color w:val="000000"/>
                <w:position w:val="-2"/>
                <w:sz w:val="18"/>
                <w:szCs w:val="18"/>
              </w:rPr>
              <w:t>Izpolnjen.</w:t>
            </w:r>
          </w:p>
        </w:tc>
      </w:tr>
      <w:tr w:rsidR="009C1CE1" w14:paraId="5100A0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26EFC" w14:textId="77777777" w:rsidR="009C1CE1"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897BC" w14:textId="77777777" w:rsidR="009C1CE1" w:rsidRDefault="00000000">
            <w:r>
              <w:rPr>
                <w:rFonts w:ascii="Arial" w:hAnsi="Arial" w:cs="Arial"/>
                <w:color w:val="000000"/>
                <w:position w:val="-2"/>
                <w:sz w:val="18"/>
                <w:szCs w:val="18"/>
              </w:rPr>
              <w:t>Vzorec bančne garancije / kavcijskega zavarovanja za resnost ponudbe</w:t>
            </w:r>
          </w:p>
          <w:p w14:paraId="5151C723"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15A43" w14:textId="77777777" w:rsidR="009C1CE1" w:rsidRDefault="00000000">
            <w:pPr>
              <w:spacing w:before="135" w:after="135"/>
              <w:jc w:val="both"/>
              <w:textAlignment w:val="center"/>
            </w:pPr>
            <w:r>
              <w:rPr>
                <w:rFonts w:ascii="Arial" w:hAnsi="Arial" w:cs="Arial"/>
                <w:color w:val="000000"/>
                <w:position w:val="-2"/>
                <w:sz w:val="18"/>
                <w:szCs w:val="18"/>
              </w:rPr>
              <w:lastRenderedPageBreak/>
              <w:t xml:space="preserve">Zavarovanje izdano s strani </w:t>
            </w:r>
            <w:r>
              <w:rPr>
                <w:rFonts w:ascii="Arial" w:hAnsi="Arial" w:cs="Arial"/>
                <w:color w:val="000000"/>
                <w:position w:val="-2"/>
                <w:sz w:val="18"/>
                <w:szCs w:val="18"/>
              </w:rPr>
              <w:lastRenderedPageBreak/>
              <w:t>banke/zavarovalnice.</w:t>
            </w:r>
          </w:p>
        </w:tc>
      </w:tr>
      <w:tr w:rsidR="009C1CE1" w14:paraId="3864E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242ED" w14:textId="77777777" w:rsidR="009C1CE1" w:rsidRDefault="0000000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E443A" w14:textId="77777777" w:rsidR="009C1CE1" w:rsidRDefault="00000000">
            <w:r>
              <w:rPr>
                <w:rFonts w:ascii="Arial" w:hAnsi="Arial" w:cs="Arial"/>
                <w:color w:val="000000"/>
                <w:position w:val="-2"/>
                <w:sz w:val="18"/>
                <w:szCs w:val="18"/>
              </w:rPr>
              <w:t>Vzorec bančne garancije / kavcijskega zavarovanja za dobro izvedbo</w:t>
            </w:r>
          </w:p>
          <w:p w14:paraId="0DAC65E0"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CFF25" w14:textId="77777777" w:rsidR="009C1CE1" w:rsidRDefault="00000000">
            <w:pPr>
              <w:spacing w:before="135" w:after="135"/>
              <w:jc w:val="both"/>
              <w:textAlignment w:val="center"/>
            </w:pPr>
            <w:r>
              <w:rPr>
                <w:rFonts w:ascii="Arial" w:hAnsi="Arial" w:cs="Arial"/>
                <w:color w:val="000000"/>
                <w:position w:val="-2"/>
                <w:sz w:val="18"/>
                <w:szCs w:val="18"/>
              </w:rPr>
              <w:t>Parafiran.</w:t>
            </w:r>
          </w:p>
        </w:tc>
      </w:tr>
      <w:tr w:rsidR="009C1CE1" w14:paraId="58E73D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4D17C" w14:textId="77777777" w:rsidR="009C1CE1"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3200" w14:textId="77777777" w:rsidR="009C1CE1" w:rsidRDefault="00000000">
            <w:r>
              <w:rPr>
                <w:rFonts w:ascii="Arial" w:hAnsi="Arial" w:cs="Arial"/>
                <w:color w:val="000000"/>
                <w:position w:val="-2"/>
                <w:sz w:val="18"/>
                <w:szCs w:val="18"/>
              </w:rPr>
              <w:t>Vzorec bančne garancije / kavcijskega zavarovanja za odpravo napak</w:t>
            </w:r>
          </w:p>
          <w:p w14:paraId="05BC0D6F"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C103A" w14:textId="77777777" w:rsidR="009C1CE1" w:rsidRDefault="00000000">
            <w:pPr>
              <w:spacing w:before="135" w:after="135"/>
              <w:jc w:val="both"/>
              <w:textAlignment w:val="center"/>
            </w:pPr>
            <w:r>
              <w:rPr>
                <w:rFonts w:ascii="Arial" w:hAnsi="Arial" w:cs="Arial"/>
                <w:color w:val="000000"/>
                <w:position w:val="-2"/>
                <w:sz w:val="18"/>
                <w:szCs w:val="18"/>
              </w:rPr>
              <w:t>Parafiran.</w:t>
            </w:r>
          </w:p>
        </w:tc>
      </w:tr>
      <w:tr w:rsidR="009C1CE1" w14:paraId="39E24D3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660C1" w14:textId="77777777" w:rsidR="009C1CE1"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AA175" w14:textId="77777777" w:rsidR="009C1CE1" w:rsidRDefault="00000000">
            <w:r>
              <w:rPr>
                <w:rFonts w:ascii="Arial" w:hAnsi="Arial" w:cs="Arial"/>
                <w:color w:val="000000"/>
                <w:position w:val="-2"/>
                <w:sz w:val="18"/>
                <w:szCs w:val="18"/>
              </w:rPr>
              <w:t>Izjava zastopnika podizvajalca v zvezi z izpolnjevanjem obveznih pogojev za podizvajalce</w:t>
            </w:r>
          </w:p>
          <w:p w14:paraId="2580DB13"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12C03" w14:textId="77777777" w:rsidR="009C1CE1" w:rsidRDefault="00000000">
            <w:pPr>
              <w:spacing w:before="135" w:after="135"/>
              <w:jc w:val="both"/>
              <w:textAlignment w:val="center"/>
            </w:pPr>
            <w:r>
              <w:rPr>
                <w:rFonts w:ascii="Arial" w:hAnsi="Arial" w:cs="Arial"/>
                <w:color w:val="000000"/>
                <w:position w:val="-2"/>
                <w:sz w:val="18"/>
                <w:szCs w:val="18"/>
              </w:rPr>
              <w:t>Izpolnjen, podpisan in žigosan.</w:t>
            </w:r>
          </w:p>
        </w:tc>
      </w:tr>
      <w:tr w:rsidR="009C1CE1" w14:paraId="3FF406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87CC3" w14:textId="77777777" w:rsidR="009C1CE1"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71982" w14:textId="77777777" w:rsidR="009C1CE1" w:rsidRDefault="00000000">
            <w:r>
              <w:rPr>
                <w:rFonts w:ascii="Arial" w:hAnsi="Arial" w:cs="Arial"/>
                <w:color w:val="000000"/>
                <w:position w:val="-2"/>
                <w:sz w:val="18"/>
                <w:szCs w:val="18"/>
              </w:rPr>
              <w:t>Izjava podizvajalca</w:t>
            </w:r>
          </w:p>
          <w:p w14:paraId="40BA73CE"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98F1C" w14:textId="77777777" w:rsidR="009C1CE1" w:rsidRDefault="00000000">
            <w:pPr>
              <w:spacing w:before="135" w:after="135"/>
              <w:jc w:val="both"/>
              <w:textAlignment w:val="center"/>
            </w:pPr>
            <w:r>
              <w:rPr>
                <w:rFonts w:ascii="Arial" w:hAnsi="Arial" w:cs="Arial"/>
                <w:color w:val="000000"/>
                <w:position w:val="-2"/>
                <w:sz w:val="18"/>
                <w:szCs w:val="18"/>
              </w:rPr>
              <w:t>Izpolnjen, podpisan in žigosan.</w:t>
            </w:r>
          </w:p>
        </w:tc>
      </w:tr>
      <w:tr w:rsidR="009C1CE1" w14:paraId="0A80AF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8BA30" w14:textId="77777777" w:rsidR="009C1CE1"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B6BC0" w14:textId="77777777" w:rsidR="009C1CE1" w:rsidRDefault="00000000">
            <w:r>
              <w:rPr>
                <w:rFonts w:ascii="Arial" w:hAnsi="Arial" w:cs="Arial"/>
                <w:color w:val="000000"/>
                <w:position w:val="-2"/>
                <w:sz w:val="18"/>
                <w:szCs w:val="18"/>
              </w:rPr>
              <w:t>Izjava o nastopu s podizvajalci</w:t>
            </w:r>
          </w:p>
          <w:p w14:paraId="62F173F3"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A0AE4" w14:textId="77777777" w:rsidR="009C1CE1"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9C1CE1" w14:paraId="559E3D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B2FC3" w14:textId="77777777" w:rsidR="009C1CE1"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3F294" w14:textId="77777777" w:rsidR="009C1CE1" w:rsidRDefault="00000000">
            <w:r>
              <w:rPr>
                <w:rFonts w:ascii="Arial" w:hAnsi="Arial" w:cs="Arial"/>
                <w:color w:val="000000"/>
                <w:position w:val="-2"/>
                <w:sz w:val="18"/>
                <w:szCs w:val="18"/>
              </w:rPr>
              <w:t>Izjava o lastniških deležih</w:t>
            </w:r>
          </w:p>
          <w:p w14:paraId="08CDEE16"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37F0F" w14:textId="77777777" w:rsidR="009C1CE1" w:rsidRDefault="00000000">
            <w:pPr>
              <w:spacing w:before="135" w:after="135"/>
              <w:jc w:val="both"/>
              <w:textAlignment w:val="center"/>
            </w:pPr>
            <w:r>
              <w:rPr>
                <w:rFonts w:ascii="Arial" w:hAnsi="Arial" w:cs="Arial"/>
                <w:color w:val="000000"/>
                <w:position w:val="-2"/>
                <w:sz w:val="18"/>
                <w:szCs w:val="18"/>
              </w:rPr>
              <w:t>Izpolnjen, podpisan in žigosan</w:t>
            </w:r>
          </w:p>
        </w:tc>
      </w:tr>
      <w:tr w:rsidR="009C1CE1" w14:paraId="7905F4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5219" w14:textId="77777777" w:rsidR="009C1CE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460E5" w14:textId="77777777" w:rsidR="009C1CE1" w:rsidRDefault="00000000">
            <w:r>
              <w:rPr>
                <w:rFonts w:ascii="Arial" w:hAnsi="Arial" w:cs="Arial"/>
                <w:color w:val="000000"/>
                <w:position w:val="-2"/>
                <w:sz w:val="18"/>
                <w:szCs w:val="18"/>
              </w:rPr>
              <w:t>Neblokiranost poslovnih računov oziroma poravnane dospele obveznosti</w:t>
            </w:r>
          </w:p>
          <w:p w14:paraId="09062CE7"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54932" w14:textId="62D9B311" w:rsidR="009C1CE1" w:rsidRPr="006E532E" w:rsidRDefault="006E532E">
            <w:pPr>
              <w:rPr>
                <w:rFonts w:ascii="Arial" w:hAnsi="Arial" w:cs="Arial"/>
                <w:sz w:val="18"/>
                <w:szCs w:val="18"/>
              </w:rPr>
            </w:pPr>
            <w:r w:rsidRPr="006E532E">
              <w:rPr>
                <w:rFonts w:ascii="Arial" w:hAnsi="Arial" w:cs="Arial"/>
                <w:sz w:val="18"/>
                <w:szCs w:val="18"/>
              </w:rPr>
              <w:t>Priložena dokazila</w:t>
            </w:r>
          </w:p>
        </w:tc>
      </w:tr>
      <w:tr w:rsidR="009C1CE1" w14:paraId="352B58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5B84B" w14:textId="77777777" w:rsidR="009C1CE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1B4B" w14:textId="77777777" w:rsidR="009C1CE1" w:rsidRDefault="00000000">
            <w:r>
              <w:rPr>
                <w:rFonts w:ascii="Arial" w:hAnsi="Arial" w:cs="Arial"/>
                <w:color w:val="000000"/>
                <w:position w:val="-2"/>
                <w:sz w:val="18"/>
                <w:szCs w:val="18"/>
              </w:rPr>
              <w:t>Bonitetna ocena</w:t>
            </w:r>
          </w:p>
          <w:p w14:paraId="0AAFE471"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B6E83" w14:textId="20B7CC42" w:rsidR="009C1CE1" w:rsidRDefault="006E532E">
            <w:r w:rsidRPr="006E532E">
              <w:rPr>
                <w:rFonts w:ascii="Arial" w:hAnsi="Arial" w:cs="Arial"/>
                <w:sz w:val="18"/>
                <w:szCs w:val="18"/>
              </w:rPr>
              <w:t>Priložena dokazila</w:t>
            </w:r>
          </w:p>
        </w:tc>
      </w:tr>
      <w:tr w:rsidR="009C1CE1" w14:paraId="2005FA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10591" w14:textId="77777777" w:rsidR="009C1CE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F7E8A" w14:textId="77777777" w:rsidR="009C1CE1" w:rsidRDefault="00000000">
            <w:r>
              <w:rPr>
                <w:rFonts w:ascii="Arial" w:hAnsi="Arial" w:cs="Arial"/>
                <w:color w:val="000000"/>
                <w:position w:val="-2"/>
                <w:sz w:val="18"/>
                <w:szCs w:val="18"/>
              </w:rPr>
              <w:t>Letni promet oziroma čisti prihodki od prodaje</w:t>
            </w:r>
          </w:p>
          <w:p w14:paraId="2F565F6E"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7DD00" w14:textId="4623C9C8" w:rsidR="009C1CE1" w:rsidRDefault="006E532E">
            <w:r w:rsidRPr="006E532E">
              <w:rPr>
                <w:rFonts w:ascii="Arial" w:hAnsi="Arial" w:cs="Arial"/>
                <w:sz w:val="18"/>
                <w:szCs w:val="18"/>
              </w:rPr>
              <w:t>Priložena dokazila</w:t>
            </w:r>
          </w:p>
        </w:tc>
      </w:tr>
      <w:tr w:rsidR="009C1CE1" w14:paraId="0CD8CC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748B6" w14:textId="77777777" w:rsidR="009C1CE1"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D2AF6" w14:textId="77777777" w:rsidR="009C1CE1" w:rsidRDefault="00000000">
            <w:r>
              <w:rPr>
                <w:rFonts w:ascii="Arial" w:hAnsi="Arial" w:cs="Arial"/>
                <w:color w:val="000000"/>
                <w:position w:val="-2"/>
                <w:sz w:val="18"/>
                <w:szCs w:val="18"/>
              </w:rPr>
              <w:t>Standard kakovosti</w:t>
            </w:r>
          </w:p>
          <w:p w14:paraId="2ED5E5BA"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AD98D" w14:textId="6600D445" w:rsidR="009C1CE1" w:rsidRDefault="006E532E">
            <w:r w:rsidRPr="006E532E">
              <w:rPr>
                <w:rFonts w:ascii="Arial" w:hAnsi="Arial" w:cs="Arial"/>
                <w:sz w:val="18"/>
                <w:szCs w:val="18"/>
              </w:rPr>
              <w:t>Priložena dokazila</w:t>
            </w:r>
          </w:p>
        </w:tc>
      </w:tr>
      <w:tr w:rsidR="009C1CE1" w14:paraId="0342A3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A0CEA" w14:textId="77777777" w:rsidR="009C1CE1"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E5A07" w14:textId="216AC06B" w:rsidR="009C1CE1" w:rsidRDefault="00000000">
            <w:r>
              <w:rPr>
                <w:rFonts w:ascii="Arial" w:hAnsi="Arial" w:cs="Arial"/>
                <w:color w:val="000000"/>
                <w:position w:val="-2"/>
                <w:sz w:val="18"/>
                <w:szCs w:val="18"/>
              </w:rPr>
              <w:t xml:space="preserve">Vzorec pogodbe: Pogodba o </w:t>
            </w:r>
            <w:r w:rsidR="006E532E">
              <w:rPr>
                <w:rFonts w:ascii="Arial" w:hAnsi="Arial" w:cs="Arial"/>
                <w:color w:val="000000"/>
                <w:position w:val="-2"/>
                <w:sz w:val="18"/>
                <w:szCs w:val="18"/>
              </w:rPr>
              <w:t xml:space="preserve">nakupu in dobavi </w:t>
            </w:r>
            <w:r w:rsidR="006E532E" w:rsidRPr="006E532E">
              <w:rPr>
                <w:rFonts w:ascii="Arial" w:hAnsi="Arial" w:cs="Arial"/>
                <w:color w:val="000000"/>
                <w:position w:val="-2"/>
                <w:sz w:val="18"/>
                <w:szCs w:val="18"/>
              </w:rPr>
              <w:t>gasilskega vozila za gašenje in reševanje z višin za potrebe Centra za zaščito in reševanje Domžale</w:t>
            </w:r>
          </w:p>
          <w:p w14:paraId="2BA0A379" w14:textId="77777777" w:rsidR="009C1CE1" w:rsidRDefault="009C1CE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C2635" w14:textId="013E9103" w:rsidR="009C1CE1" w:rsidRDefault="00000000">
            <w:pPr>
              <w:spacing w:before="135" w:after="135"/>
              <w:jc w:val="both"/>
              <w:textAlignment w:val="center"/>
            </w:pPr>
            <w:r>
              <w:rPr>
                <w:rFonts w:ascii="Arial" w:hAnsi="Arial" w:cs="Arial"/>
                <w:color w:val="000000"/>
                <w:position w:val="-2"/>
                <w:sz w:val="18"/>
                <w:szCs w:val="18"/>
              </w:rPr>
              <w:t>Parafiran</w:t>
            </w:r>
            <w:r w:rsidR="006E532E">
              <w:rPr>
                <w:rFonts w:ascii="Arial" w:hAnsi="Arial" w:cs="Arial"/>
                <w:color w:val="000000"/>
                <w:position w:val="-2"/>
                <w:sz w:val="18"/>
                <w:szCs w:val="18"/>
              </w:rPr>
              <w:t>.</w:t>
            </w:r>
          </w:p>
        </w:tc>
      </w:tr>
      <w:tr w:rsidR="006E532E" w14:paraId="55D6A9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FBDC6" w14:textId="1EB29B90" w:rsidR="006E532E" w:rsidRDefault="006E532E">
            <w:pP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03630" w14:textId="62DBECB4" w:rsidR="006E532E" w:rsidRDefault="006E532E">
            <w:pPr>
              <w:rPr>
                <w:rFonts w:ascii="Arial" w:hAnsi="Arial" w:cs="Arial"/>
                <w:color w:val="000000"/>
                <w:position w:val="-2"/>
                <w:sz w:val="18"/>
                <w:szCs w:val="18"/>
              </w:rPr>
            </w:pPr>
            <w:r>
              <w:rPr>
                <w:rFonts w:ascii="Arial" w:hAnsi="Arial" w:cs="Arial"/>
                <w:color w:val="000000"/>
                <w:position w:val="-2"/>
                <w:sz w:val="18"/>
                <w:szCs w:val="18"/>
              </w:rPr>
              <w:t>Potrdila o nekaznovanosti (OPCIJSKO)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BA070" w14:textId="3D35C0C9" w:rsidR="006E532E" w:rsidRDefault="006E532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6E532E" w14:paraId="535C55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8292B" w14:textId="1D0C0520" w:rsidR="006E532E" w:rsidRDefault="006E532E">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4B24E" w14:textId="0E821DA2" w:rsidR="00611BFC" w:rsidRDefault="00611BFC">
            <w:pPr>
              <w:pStyle w:val="ListParagraph"/>
              <w:numPr>
                <w:ilvl w:val="0"/>
                <w:numId w:val="27"/>
              </w:numPr>
              <w:spacing w:after="40" w:line="276" w:lineRule="auto"/>
              <w:jc w:val="both"/>
              <w:rPr>
                <w:rFonts w:ascii="Arial" w:hAnsi="Arial" w:cs="Arial"/>
                <w:sz w:val="18"/>
                <w:szCs w:val="18"/>
              </w:rPr>
            </w:pPr>
            <w:r>
              <w:rPr>
                <w:rFonts w:ascii="Arial" w:hAnsi="Arial" w:cs="Arial"/>
                <w:sz w:val="18"/>
                <w:szCs w:val="18"/>
              </w:rPr>
              <w:t>T</w:t>
            </w:r>
            <w:r w:rsidRPr="00063203">
              <w:rPr>
                <w:rFonts w:ascii="Arial" w:hAnsi="Arial" w:cs="Arial"/>
                <w:sz w:val="18"/>
                <w:szCs w:val="18"/>
              </w:rPr>
              <w:t>ehnični načrt ponujenega vozila z označenimi glavnimi merami (dolžina, širina, višina, medosje, izstopni koti, obračalni krog…) ter osnovnimi podatki o vozilu</w:t>
            </w:r>
          </w:p>
          <w:p w14:paraId="7A078B90" w14:textId="77777777" w:rsidR="00611BFC" w:rsidRPr="00063203" w:rsidRDefault="00611BFC" w:rsidP="00611BFC">
            <w:pPr>
              <w:pStyle w:val="ListParagraph"/>
              <w:spacing w:after="40" w:line="276" w:lineRule="auto"/>
              <w:jc w:val="both"/>
              <w:rPr>
                <w:rFonts w:ascii="Arial" w:hAnsi="Arial" w:cs="Arial"/>
                <w:sz w:val="18"/>
                <w:szCs w:val="18"/>
              </w:rPr>
            </w:pPr>
          </w:p>
          <w:p w14:paraId="280905B9" w14:textId="200F342A" w:rsidR="00611BFC" w:rsidRDefault="00611BFC">
            <w:pPr>
              <w:pStyle w:val="ListParagraph"/>
              <w:numPr>
                <w:ilvl w:val="0"/>
                <w:numId w:val="27"/>
              </w:numPr>
              <w:spacing w:after="40" w:line="276" w:lineRule="auto"/>
              <w:jc w:val="both"/>
              <w:rPr>
                <w:rFonts w:ascii="Arial" w:hAnsi="Arial" w:cs="Arial"/>
                <w:sz w:val="18"/>
                <w:szCs w:val="18"/>
              </w:rPr>
            </w:pPr>
            <w:r>
              <w:rPr>
                <w:rFonts w:ascii="Arial" w:hAnsi="Arial" w:cs="Arial"/>
                <w:sz w:val="18"/>
                <w:szCs w:val="18"/>
              </w:rPr>
              <w:t>N</w:t>
            </w:r>
            <w:r w:rsidRPr="00063203">
              <w:rPr>
                <w:rFonts w:ascii="Arial" w:hAnsi="Arial" w:cs="Arial"/>
                <w:sz w:val="18"/>
                <w:szCs w:val="18"/>
              </w:rPr>
              <w:t>ačrt</w:t>
            </w:r>
            <w:r>
              <w:rPr>
                <w:rFonts w:ascii="Arial" w:hAnsi="Arial" w:cs="Arial"/>
                <w:sz w:val="18"/>
                <w:szCs w:val="18"/>
              </w:rPr>
              <w:t>i</w:t>
            </w:r>
            <w:r w:rsidRPr="00063203">
              <w:rPr>
                <w:rFonts w:ascii="Arial" w:hAnsi="Arial" w:cs="Arial"/>
                <w:sz w:val="18"/>
                <w:szCs w:val="18"/>
              </w:rPr>
              <w:t xml:space="preserve"> razporeda opreme v nadgradnji v dveh pogledih; levem in desnem pogledu, komisija ne bo upoštevala ponudb samo s tekstualnim opisom razporeditve opreme v vozilu</w:t>
            </w:r>
            <w:r>
              <w:rPr>
                <w:rFonts w:ascii="Arial" w:hAnsi="Arial" w:cs="Arial"/>
                <w:sz w:val="18"/>
                <w:szCs w:val="18"/>
              </w:rPr>
              <w:t>.</w:t>
            </w:r>
          </w:p>
          <w:p w14:paraId="0250F2FF" w14:textId="77777777" w:rsidR="00611BFC" w:rsidRPr="00611BFC" w:rsidRDefault="00611BFC" w:rsidP="00611BFC">
            <w:pPr>
              <w:spacing w:after="40"/>
              <w:jc w:val="both"/>
              <w:rPr>
                <w:rFonts w:ascii="Arial" w:hAnsi="Arial" w:cs="Arial"/>
                <w:sz w:val="18"/>
                <w:szCs w:val="18"/>
              </w:rPr>
            </w:pPr>
          </w:p>
          <w:p w14:paraId="75C0B659" w14:textId="77777777" w:rsidR="00611BFC" w:rsidRDefault="00611BFC">
            <w:pPr>
              <w:pStyle w:val="ListParagraph"/>
              <w:numPr>
                <w:ilvl w:val="0"/>
                <w:numId w:val="27"/>
              </w:numPr>
              <w:spacing w:after="40" w:line="276" w:lineRule="auto"/>
              <w:jc w:val="both"/>
              <w:rPr>
                <w:rFonts w:ascii="Arial" w:hAnsi="Arial" w:cs="Arial"/>
                <w:sz w:val="18"/>
                <w:szCs w:val="18"/>
              </w:rPr>
            </w:pPr>
            <w:r>
              <w:rPr>
                <w:rFonts w:ascii="Arial" w:hAnsi="Arial" w:cs="Arial"/>
                <w:sz w:val="18"/>
                <w:szCs w:val="18"/>
              </w:rPr>
              <w:t>D</w:t>
            </w:r>
            <w:r w:rsidRPr="00063203">
              <w:rPr>
                <w:rFonts w:ascii="Arial" w:hAnsi="Arial" w:cs="Arial"/>
                <w:sz w:val="18"/>
                <w:szCs w:val="18"/>
              </w:rPr>
              <w:t>elovni diagram – horizontalni in vertikalni dosegi pri različnih obremenitvah – za popolnoma iztegnjene podpore</w:t>
            </w:r>
            <w:r>
              <w:rPr>
                <w:rFonts w:ascii="Arial" w:hAnsi="Arial" w:cs="Arial"/>
                <w:sz w:val="18"/>
                <w:szCs w:val="18"/>
              </w:rPr>
              <w:t>.</w:t>
            </w:r>
          </w:p>
          <w:p w14:paraId="7D2D4433" w14:textId="0F2F2109" w:rsidR="00611BFC" w:rsidRPr="00611BFC" w:rsidRDefault="00611BFC" w:rsidP="00611BFC">
            <w:pPr>
              <w:spacing w:after="40"/>
              <w:jc w:val="both"/>
              <w:rPr>
                <w:rFonts w:ascii="Arial" w:hAnsi="Arial" w:cs="Arial"/>
                <w:sz w:val="18"/>
                <w:szCs w:val="18"/>
              </w:rPr>
            </w:pPr>
          </w:p>
          <w:p w14:paraId="4C9E48FF" w14:textId="38DA1962" w:rsidR="00611BFC" w:rsidRDefault="00611BFC">
            <w:pPr>
              <w:pStyle w:val="ListParagraph"/>
              <w:numPr>
                <w:ilvl w:val="0"/>
                <w:numId w:val="27"/>
              </w:numPr>
              <w:spacing w:after="40" w:line="276" w:lineRule="auto"/>
              <w:jc w:val="both"/>
              <w:rPr>
                <w:rFonts w:ascii="Arial" w:hAnsi="Arial" w:cs="Arial"/>
                <w:sz w:val="18"/>
                <w:szCs w:val="18"/>
              </w:rPr>
            </w:pPr>
            <w:r>
              <w:rPr>
                <w:rFonts w:ascii="Arial" w:hAnsi="Arial" w:cs="Arial"/>
                <w:sz w:val="18"/>
                <w:szCs w:val="18"/>
              </w:rPr>
              <w:t>N</w:t>
            </w:r>
            <w:r w:rsidRPr="00063203">
              <w:rPr>
                <w:rFonts w:ascii="Arial" w:hAnsi="Arial" w:cs="Arial"/>
                <w:sz w:val="18"/>
                <w:szCs w:val="18"/>
              </w:rPr>
              <w:t>ačrt ali slik</w:t>
            </w:r>
            <w:r>
              <w:rPr>
                <w:rFonts w:ascii="Arial" w:hAnsi="Arial" w:cs="Arial"/>
                <w:sz w:val="18"/>
                <w:szCs w:val="18"/>
              </w:rPr>
              <w:t>a</w:t>
            </w:r>
            <w:r w:rsidRPr="00063203">
              <w:rPr>
                <w:rFonts w:ascii="Arial" w:hAnsi="Arial" w:cs="Arial"/>
                <w:sz w:val="18"/>
                <w:szCs w:val="18"/>
              </w:rPr>
              <w:t xml:space="preserve"> oziroma predlog</w:t>
            </w:r>
            <w:r w:rsidRPr="00063203">
              <w:rPr>
                <w:rFonts w:ascii="Arial" w:hAnsi="Arial" w:cs="Arial"/>
                <w:color w:val="0000FF"/>
                <w:sz w:val="18"/>
                <w:szCs w:val="18"/>
              </w:rPr>
              <w:t xml:space="preserve"> </w:t>
            </w:r>
            <w:r w:rsidRPr="00063203">
              <w:rPr>
                <w:rFonts w:ascii="Arial" w:hAnsi="Arial" w:cs="Arial"/>
                <w:sz w:val="18"/>
                <w:szCs w:val="18"/>
              </w:rPr>
              <w:t>lepljenja odsevnih trakov</w:t>
            </w:r>
            <w:r>
              <w:rPr>
                <w:rFonts w:ascii="Arial" w:hAnsi="Arial" w:cs="Arial"/>
                <w:sz w:val="18"/>
                <w:szCs w:val="18"/>
              </w:rPr>
              <w:t>.</w:t>
            </w:r>
          </w:p>
          <w:p w14:paraId="220C9B72" w14:textId="77777777" w:rsidR="00611BFC" w:rsidRPr="00611BFC" w:rsidRDefault="00611BFC" w:rsidP="00611BFC">
            <w:pPr>
              <w:spacing w:after="40"/>
              <w:jc w:val="both"/>
              <w:rPr>
                <w:rFonts w:ascii="Arial" w:hAnsi="Arial" w:cs="Arial"/>
                <w:sz w:val="18"/>
                <w:szCs w:val="18"/>
              </w:rPr>
            </w:pPr>
          </w:p>
          <w:p w14:paraId="6F632AD6" w14:textId="60CACC03" w:rsidR="00611BFC" w:rsidRDefault="00611BFC">
            <w:pPr>
              <w:pStyle w:val="ListParagraph"/>
              <w:numPr>
                <w:ilvl w:val="0"/>
                <w:numId w:val="27"/>
              </w:numPr>
              <w:spacing w:after="40" w:line="276" w:lineRule="auto"/>
              <w:jc w:val="both"/>
              <w:rPr>
                <w:rFonts w:ascii="Arial" w:hAnsi="Arial" w:cs="Arial"/>
                <w:sz w:val="18"/>
                <w:szCs w:val="18"/>
              </w:rPr>
            </w:pPr>
            <w:r>
              <w:rPr>
                <w:rFonts w:ascii="Arial" w:hAnsi="Arial" w:cs="Arial"/>
                <w:sz w:val="18"/>
                <w:szCs w:val="18"/>
              </w:rPr>
              <w:t>S</w:t>
            </w:r>
            <w:r w:rsidRPr="00063203">
              <w:rPr>
                <w:rFonts w:ascii="Arial" w:hAnsi="Arial" w:cs="Arial"/>
                <w:sz w:val="18"/>
                <w:szCs w:val="18"/>
              </w:rPr>
              <w:t>like ali načrt</w:t>
            </w:r>
            <w:r>
              <w:rPr>
                <w:rFonts w:ascii="Arial" w:hAnsi="Arial" w:cs="Arial"/>
                <w:sz w:val="18"/>
                <w:szCs w:val="18"/>
              </w:rPr>
              <w:t>i</w:t>
            </w:r>
            <w:r w:rsidRPr="00063203">
              <w:rPr>
                <w:rFonts w:ascii="Arial" w:hAnsi="Arial" w:cs="Arial"/>
                <w:sz w:val="18"/>
                <w:szCs w:val="18"/>
              </w:rPr>
              <w:t xml:space="preserve"> večnamenskih zaslonov in kontrol v reševalni košari, glavnem krmilnem prostoru in prostora za krmiljenje podpor, s prikazom funkcij</w:t>
            </w:r>
            <w:r>
              <w:rPr>
                <w:rFonts w:ascii="Arial" w:hAnsi="Arial" w:cs="Arial"/>
                <w:sz w:val="18"/>
                <w:szCs w:val="18"/>
              </w:rPr>
              <w:t>.</w:t>
            </w:r>
          </w:p>
          <w:p w14:paraId="5F01749E" w14:textId="77777777" w:rsidR="00611BFC" w:rsidRPr="00611BFC" w:rsidRDefault="00611BFC" w:rsidP="00611BFC">
            <w:pPr>
              <w:spacing w:after="40"/>
              <w:jc w:val="both"/>
              <w:rPr>
                <w:rFonts w:ascii="Arial" w:hAnsi="Arial" w:cs="Arial"/>
                <w:sz w:val="18"/>
                <w:szCs w:val="18"/>
              </w:rPr>
            </w:pPr>
          </w:p>
          <w:p w14:paraId="1EB010B1" w14:textId="18239B40" w:rsidR="006E532E" w:rsidRPr="00611BFC" w:rsidRDefault="00611BFC">
            <w:pPr>
              <w:pStyle w:val="ListParagraph"/>
              <w:numPr>
                <w:ilvl w:val="0"/>
                <w:numId w:val="27"/>
              </w:numPr>
              <w:spacing w:after="40"/>
              <w:jc w:val="both"/>
              <w:rPr>
                <w:rFonts w:ascii="Arial" w:hAnsi="Arial" w:cs="Arial"/>
                <w:sz w:val="18"/>
                <w:szCs w:val="18"/>
              </w:rPr>
            </w:pPr>
            <w:r>
              <w:rPr>
                <w:rFonts w:ascii="Arial" w:hAnsi="Arial" w:cs="Arial"/>
                <w:sz w:val="18"/>
                <w:szCs w:val="18"/>
              </w:rPr>
              <w:t>Ra</w:t>
            </w:r>
            <w:r w:rsidRPr="00063203">
              <w:rPr>
                <w:rFonts w:ascii="Arial" w:hAnsi="Arial" w:cs="Arial"/>
                <w:sz w:val="18"/>
                <w:szCs w:val="18"/>
              </w:rPr>
              <w:t>zčlenjen izračun teže ponujenega vozila in osnih obremenitev. Pri teži vozila se upošteva vsa oprema, gorivo in posadka vozila.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D275F" w14:textId="22A2E25D" w:rsidR="006E532E" w:rsidRDefault="00611B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611BFC" w14:paraId="625207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E30E0" w14:textId="160DDB08" w:rsidR="00611BFC" w:rsidRDefault="00611BFC">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6033A" w14:textId="2598513C" w:rsidR="00611BFC" w:rsidRPr="00611BFC" w:rsidRDefault="00611BFC" w:rsidP="00611BFC">
            <w:pPr>
              <w:spacing w:after="40"/>
              <w:jc w:val="both"/>
              <w:rPr>
                <w:rFonts w:ascii="Arial" w:hAnsi="Arial" w:cs="Arial"/>
                <w:sz w:val="18"/>
                <w:szCs w:val="18"/>
              </w:rPr>
            </w:pPr>
            <w:r>
              <w:rPr>
                <w:rFonts w:ascii="Arial" w:hAnsi="Arial" w:cs="Arial"/>
                <w:sz w:val="18"/>
                <w:szCs w:val="18"/>
              </w:rPr>
              <w:t>O</w:t>
            </w:r>
            <w:r w:rsidRPr="00657DF7">
              <w:rPr>
                <w:rFonts w:ascii="Arial" w:hAnsi="Arial" w:cs="Arial"/>
                <w:sz w:val="18"/>
                <w:szCs w:val="18"/>
              </w:rPr>
              <w:t>predelit</w:t>
            </w:r>
            <w:r>
              <w:rPr>
                <w:rFonts w:ascii="Arial" w:hAnsi="Arial" w:cs="Arial"/>
                <w:sz w:val="18"/>
                <w:szCs w:val="18"/>
              </w:rPr>
              <w:t>ev</w:t>
            </w:r>
            <w:r w:rsidRPr="00657DF7">
              <w:rPr>
                <w:rFonts w:ascii="Arial" w:hAnsi="Arial" w:cs="Arial"/>
                <w:sz w:val="18"/>
                <w:szCs w:val="18"/>
              </w:rPr>
              <w:t xml:space="preserve"> in </w:t>
            </w:r>
            <w:r>
              <w:rPr>
                <w:rFonts w:ascii="Arial" w:hAnsi="Arial" w:cs="Arial"/>
                <w:sz w:val="18"/>
                <w:szCs w:val="18"/>
              </w:rPr>
              <w:t>specifikacija</w:t>
            </w:r>
            <w:r w:rsidRPr="00657DF7">
              <w:rPr>
                <w:rFonts w:ascii="Arial" w:hAnsi="Arial" w:cs="Arial"/>
                <w:sz w:val="18"/>
                <w:szCs w:val="18"/>
              </w:rPr>
              <w:t xml:space="preserve"> vse</w:t>
            </w:r>
            <w:r>
              <w:rPr>
                <w:rFonts w:ascii="Arial" w:hAnsi="Arial" w:cs="Arial"/>
                <w:sz w:val="18"/>
                <w:szCs w:val="18"/>
              </w:rPr>
              <w:t>h</w:t>
            </w:r>
            <w:r w:rsidRPr="00657DF7">
              <w:rPr>
                <w:rFonts w:ascii="Arial" w:hAnsi="Arial" w:cs="Arial"/>
                <w:sz w:val="18"/>
                <w:szCs w:val="18"/>
              </w:rPr>
              <w:t xml:space="preserve"> preizkus</w:t>
            </w:r>
            <w:r>
              <w:rPr>
                <w:rFonts w:ascii="Arial" w:hAnsi="Arial" w:cs="Arial"/>
                <w:sz w:val="18"/>
                <w:szCs w:val="18"/>
              </w:rPr>
              <w:t>ov</w:t>
            </w:r>
            <w:r w:rsidRPr="00657DF7">
              <w:rPr>
                <w:rFonts w:ascii="Arial" w:hAnsi="Arial" w:cs="Arial"/>
                <w:sz w:val="18"/>
                <w:szCs w:val="18"/>
              </w:rPr>
              <w:t>, ki se bodo opravili ob pred prevzemu ali prevzemu vozila</w:t>
            </w:r>
            <w:r>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699AB" w14:textId="5DD2C02E" w:rsidR="00611BFC" w:rsidRDefault="00611B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611BFC" w14:paraId="0F5E55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6FA2D" w14:textId="13A70996" w:rsidR="00611BFC" w:rsidRDefault="00611BFC">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866BE" w14:textId="7EF20727" w:rsidR="00611BFC" w:rsidRDefault="00611BFC" w:rsidP="00611BFC">
            <w:pPr>
              <w:spacing w:after="40"/>
              <w:jc w:val="both"/>
              <w:rPr>
                <w:rFonts w:ascii="Arial" w:hAnsi="Arial" w:cs="Arial"/>
                <w:sz w:val="18"/>
                <w:szCs w:val="18"/>
              </w:rPr>
            </w:pPr>
            <w:r>
              <w:rPr>
                <w:rFonts w:ascii="Arial" w:hAnsi="Arial" w:cs="Arial"/>
                <w:sz w:val="18"/>
                <w:szCs w:val="18"/>
              </w:rPr>
              <w:t>T</w:t>
            </w:r>
            <w:r w:rsidRPr="00611BFC">
              <w:rPr>
                <w:rFonts w:ascii="Arial" w:hAnsi="Arial" w:cs="Arial"/>
                <w:sz w:val="18"/>
                <w:szCs w:val="18"/>
              </w:rPr>
              <w:t>erminski plan vzdrževanja – servisiranja nadgradnje lestve za 30 let po dobavi, za vsako leto posebej. Prav tako je potrebno predložiti seznam servisov za podvozje za obdobje 10 let oz. 100.000 km.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A4B10" w14:textId="2ADF7165" w:rsidR="00611BFC" w:rsidRDefault="00475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475D68" w14:paraId="1F7F7B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ECACC" w14:textId="5D91C3ED" w:rsidR="00475D68" w:rsidRDefault="00475D6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BD9C" w14:textId="3A4939AB" w:rsidR="00475D68" w:rsidRDefault="00475D68" w:rsidP="00611BFC">
            <w:pPr>
              <w:spacing w:after="40"/>
              <w:jc w:val="both"/>
              <w:rPr>
                <w:rFonts w:ascii="Arial" w:hAnsi="Arial" w:cs="Arial"/>
                <w:sz w:val="18"/>
                <w:szCs w:val="18"/>
              </w:rPr>
            </w:pPr>
            <w:r>
              <w:rPr>
                <w:rFonts w:ascii="Arial" w:hAnsi="Arial" w:cs="Arial"/>
                <w:sz w:val="18"/>
                <w:szCs w:val="18"/>
              </w:rPr>
              <w:t>Dokazila v zvezi s ponderji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51125" w14:textId="3EC51364" w:rsidR="00475D68" w:rsidRDefault="00475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14:paraId="2E878D6A" w14:textId="77777777" w:rsidR="009C1CE1" w:rsidRDefault="009C1CE1">
      <w:pPr>
        <w:sectPr w:rsidR="009C1CE1" w:rsidSect="00D931BF">
          <w:headerReference w:type="default" r:id="rId8"/>
          <w:footerReference w:type="default" r:id="rId9"/>
          <w:pgSz w:w="11906" w:h="16838"/>
          <w:pgMar w:top="1418" w:right="1418" w:bottom="1418" w:left="1418" w:header="567" w:footer="680" w:gutter="0"/>
          <w:cols w:space="708"/>
          <w:docGrid w:linePitch="360"/>
        </w:sectPr>
      </w:pPr>
    </w:p>
    <w:p w14:paraId="2148F78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74C9C43" w14:textId="77777777" w:rsidR="00252358" w:rsidRPr="00252358" w:rsidRDefault="00000000" w:rsidP="00252358"/>
    <w:p w14:paraId="21135BE2"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BF7FF50" w14:textId="77777777" w:rsidR="009C1CE1"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gasilskega vozila za gašenje in reševanje z višin za potrebe Centra za zaščito in reševanje Domžale</w:t>
      </w:r>
      <w:r>
        <w:rPr>
          <w:rFonts w:ascii="Arial" w:hAnsi="Arial" w:cs="Arial"/>
          <w:color w:val="000000"/>
          <w:sz w:val="18"/>
          <w:szCs w:val="18"/>
        </w:rPr>
        <w:t>« dajemo ponudbo, kot sledi:</w:t>
      </w:r>
    </w:p>
    <w:p w14:paraId="440A4F0B" w14:textId="77777777" w:rsidR="009C1CE1"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C1CE1" w14:paraId="487FE1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72E90" w14:textId="77777777" w:rsidR="009C1CE1"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234CA" w14:textId="77777777" w:rsidR="009C1CE1" w:rsidRDefault="00000000">
            <w:r>
              <w:rPr>
                <w:rFonts w:ascii="Arial" w:hAnsi="Arial" w:cs="Arial"/>
                <w:color w:val="000000"/>
                <w:position w:val="-2"/>
                <w:sz w:val="18"/>
                <w:szCs w:val="18"/>
              </w:rPr>
              <w:t> </w:t>
            </w:r>
          </w:p>
        </w:tc>
      </w:tr>
      <w:tr w:rsidR="009C1CE1" w14:paraId="3A8A479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EC8E38" w14:textId="77777777" w:rsidR="009C1CE1"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8F560" w14:textId="77777777" w:rsidR="009C1CE1" w:rsidRDefault="00000000">
            <w:r>
              <w:rPr>
                <w:rFonts w:ascii="Arial" w:hAnsi="Arial" w:cs="Arial"/>
                <w:color w:val="000000"/>
                <w:position w:val="-2"/>
                <w:sz w:val="18"/>
                <w:szCs w:val="18"/>
              </w:rPr>
              <w:t> </w:t>
            </w:r>
          </w:p>
        </w:tc>
      </w:tr>
    </w:tbl>
    <w:p w14:paraId="65E9D614" w14:textId="77777777" w:rsidR="009C1CE1" w:rsidRDefault="00000000">
      <w:pPr>
        <w:spacing w:before="225" w:after="225" w:line="240" w:lineRule="auto"/>
        <w:jc w:val="both"/>
      </w:pPr>
      <w:r>
        <w:rPr>
          <w:rFonts w:ascii="Arial" w:hAnsi="Arial" w:cs="Arial"/>
          <w:color w:val="000000"/>
          <w:sz w:val="18"/>
          <w:szCs w:val="18"/>
        </w:rPr>
        <w:t>Ponudbo oddajamo (ustrezno označite):</w:t>
      </w:r>
    </w:p>
    <w:p w14:paraId="56C6B620" w14:textId="77777777" w:rsidR="009C1CE1" w:rsidRDefault="00000000">
      <w:pPr>
        <w:spacing w:before="225" w:after="225" w:line="240" w:lineRule="auto"/>
        <w:jc w:val="both"/>
      </w:pPr>
      <w:r>
        <w:fldChar w:fldCharType="begin">
          <w:ffData>
            <w:name w:val="cbox16326a8cb66601"/>
            <w:enabled/>
            <w:calcOnExit w:val="0"/>
            <w:checkBox>
              <w:sizeAuto/>
              <w:default w:val="0"/>
            </w:checkBox>
          </w:ffData>
        </w:fldChar>
      </w:r>
      <w:bookmarkStart w:id="0" w:name="cbox16326a8cb66601"/>
      <w:r>
        <w:instrText xml:space="preserve"> FORMCHECKBOX </w:instrText>
      </w:r>
      <w:r>
        <w:fldChar w:fldCharType="separate"/>
      </w:r>
      <w:r>
        <w:fldChar w:fldCharType="end"/>
      </w:r>
      <w:bookmarkEnd w:id="0"/>
      <w:r>
        <w:rPr>
          <w:rFonts w:ascii="Arial" w:hAnsi="Arial" w:cs="Arial"/>
          <w:color w:val="000000"/>
          <w:sz w:val="18"/>
          <w:szCs w:val="18"/>
        </w:rPr>
        <w:t> samostojno</w:t>
      </w:r>
    </w:p>
    <w:p w14:paraId="2045C2F1" w14:textId="77777777" w:rsidR="009C1CE1" w:rsidRDefault="00000000">
      <w:pPr>
        <w:spacing w:before="225" w:after="225" w:line="240" w:lineRule="auto"/>
        <w:jc w:val="both"/>
      </w:pPr>
      <w:r>
        <w:fldChar w:fldCharType="begin">
          <w:ffData>
            <w:name w:val="cbox16326a8cb66929"/>
            <w:enabled/>
            <w:calcOnExit w:val="0"/>
            <w:checkBox>
              <w:sizeAuto/>
              <w:default w:val="0"/>
            </w:checkBox>
          </w:ffData>
        </w:fldChar>
      </w:r>
      <w:bookmarkStart w:id="1" w:name="cbox16326a8cb6692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F545ECF" w14:textId="77777777" w:rsidR="009C1CE1" w:rsidRDefault="00000000">
      <w:pPr>
        <w:spacing w:before="225" w:after="225" w:line="240" w:lineRule="auto"/>
        <w:jc w:val="both"/>
      </w:pPr>
      <w:r>
        <w:fldChar w:fldCharType="begin">
          <w:ffData>
            <w:name w:val="cbox16326a8cb66c35"/>
            <w:enabled/>
            <w:calcOnExit w:val="0"/>
            <w:checkBox>
              <w:sizeAuto/>
              <w:default w:val="0"/>
            </w:checkBox>
          </w:ffData>
        </w:fldChar>
      </w:r>
      <w:bookmarkStart w:id="2" w:name="cbox16326a8cb66c3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2C5FB12" w14:textId="77777777" w:rsidR="009C1CE1" w:rsidRDefault="00000000">
      <w:pPr>
        <w:spacing w:before="225" w:after="225" w:line="240" w:lineRule="auto"/>
        <w:jc w:val="both"/>
      </w:pPr>
      <w:r>
        <w:fldChar w:fldCharType="begin">
          <w:ffData>
            <w:name w:val="cbox16326a8cb66f4d"/>
            <w:enabled/>
            <w:calcOnExit w:val="0"/>
            <w:checkBox>
              <w:sizeAuto/>
              <w:default w:val="0"/>
            </w:checkBox>
          </w:ffData>
        </w:fldChar>
      </w:r>
      <w:bookmarkStart w:id="3" w:name="cbox16326a8cb66f4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03DD382" w14:textId="77777777" w:rsidR="009C1CE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1019AD" w14:paraId="5F97D674" w14:textId="77777777" w:rsidTr="001019AD">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9379D5" w14:textId="254366C2" w:rsidR="001019AD" w:rsidRDefault="001019AD" w:rsidP="001019AD">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58DCA" w14:textId="77777777" w:rsidR="001019AD" w:rsidRDefault="001019AD">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D34B5" w14:textId="77777777" w:rsidR="001019AD" w:rsidRDefault="001019AD">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ABD1AE" w14:textId="77777777" w:rsidR="001019AD" w:rsidRDefault="001019AD">
            <w:pPr>
              <w:jc w:val="center"/>
            </w:pPr>
            <w:r>
              <w:rPr>
                <w:rFonts w:ascii="Arial" w:hAnsi="Arial" w:cs="Arial"/>
                <w:b/>
                <w:bCs/>
                <w:color w:val="000000"/>
                <w:position w:val="-2"/>
                <w:sz w:val="18"/>
                <w:szCs w:val="18"/>
                <w:shd w:val="clear" w:color="auto" w:fill="D1D1D1"/>
              </w:rPr>
              <w:t>Vrednost z DDV</w:t>
            </w:r>
          </w:p>
        </w:tc>
      </w:tr>
      <w:tr w:rsidR="001019AD" w14:paraId="73AEDC19" w14:textId="77777777" w:rsidTr="001019AD">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97F54" w14:textId="16572CA7" w:rsidR="001019AD" w:rsidRDefault="001019AD">
            <w:r>
              <w:rPr>
                <w:rFonts w:ascii="Arial" w:hAnsi="Arial" w:cs="Arial"/>
                <w:color w:val="000000"/>
                <w:position w:val="-2"/>
                <w:sz w:val="18"/>
                <w:szCs w:val="18"/>
              </w:rPr>
              <w:t>Nakup gasilskega vozila za gašenje in reševanje z višin za potrebe Centra za zaščito in reševanje Domžale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69C20" w14:textId="77777777" w:rsidR="001019AD" w:rsidRDefault="001019AD">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02C9A" w14:textId="77777777" w:rsidR="001019AD" w:rsidRDefault="001019AD">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BD388" w14:textId="77777777" w:rsidR="001019AD" w:rsidRDefault="001019AD">
            <w:r>
              <w:rPr>
                <w:rFonts w:ascii="Arial" w:hAnsi="Arial" w:cs="Arial"/>
                <w:color w:val="000000"/>
                <w:position w:val="-2"/>
                <w:sz w:val="18"/>
                <w:szCs w:val="18"/>
              </w:rPr>
              <w:t> </w:t>
            </w:r>
          </w:p>
        </w:tc>
      </w:tr>
    </w:tbl>
    <w:p w14:paraId="012D6A5D" w14:textId="77777777" w:rsidR="009C1CE1" w:rsidRDefault="00000000">
      <w:pPr>
        <w:spacing w:after="0" w:line="240" w:lineRule="auto"/>
      </w:pPr>
      <w:r>
        <w:rPr>
          <w:rFonts w:ascii="Arial" w:hAnsi="Arial" w:cs="Arial"/>
          <w:color w:val="000000"/>
          <w:sz w:val="18"/>
          <w:szCs w:val="18"/>
        </w:rPr>
        <w:t xml:space="preserve">   </w:t>
      </w:r>
    </w:p>
    <w:p w14:paraId="11026475" w14:textId="13479C03" w:rsidR="00392573" w:rsidRDefault="00392573" w:rsidP="00392573">
      <w:pPr>
        <w:spacing w:before="225" w:after="225" w:line="240" w:lineRule="auto"/>
        <w:jc w:val="both"/>
      </w:pPr>
      <w:r>
        <w:rPr>
          <w:rFonts w:ascii="Arial" w:hAnsi="Arial" w:cs="Arial"/>
          <w:b/>
          <w:bCs/>
          <w:color w:val="000000"/>
          <w:sz w:val="18"/>
          <w:szCs w:val="18"/>
        </w:rPr>
        <w:t xml:space="preserve">III. </w:t>
      </w:r>
      <w:r w:rsidR="005B7FAF">
        <w:rPr>
          <w:rFonts w:ascii="Arial" w:hAnsi="Arial" w:cs="Arial"/>
          <w:b/>
          <w:bCs/>
          <w:color w:val="000000"/>
          <w:sz w:val="18"/>
          <w:szCs w:val="18"/>
        </w:rPr>
        <w:t>Izkazovanje meril</w:t>
      </w:r>
    </w:p>
    <w:tbl>
      <w:tblPr>
        <w:tblW w:w="5063" w:type="pct"/>
        <w:tblInd w:w="-6" w:type="dxa"/>
        <w:tblLook w:val="04A0" w:firstRow="1" w:lastRow="0" w:firstColumn="1" w:lastColumn="0" w:noHBand="0" w:noVBand="1"/>
      </w:tblPr>
      <w:tblGrid>
        <w:gridCol w:w="4534"/>
        <w:gridCol w:w="4869"/>
      </w:tblGrid>
      <w:tr w:rsidR="005B7FAF" w14:paraId="495A1B33" w14:textId="77777777" w:rsidTr="001233CA">
        <w:tc>
          <w:tcPr>
            <w:tcW w:w="2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97F7CA" w14:textId="77777777" w:rsidR="005B7FAF" w:rsidRDefault="005B7FAF" w:rsidP="001233C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09ADB6" w14:textId="77777777" w:rsidR="005B7FAF" w:rsidRPr="00C13173" w:rsidRDefault="005B7FAF" w:rsidP="001233CA">
            <w:pPr>
              <w:jc w:val="center"/>
              <w:rPr>
                <w:rFonts w:ascii="Arial" w:hAnsi="Arial" w:cs="Arial"/>
                <w:b/>
                <w:sz w:val="18"/>
                <w:szCs w:val="18"/>
              </w:rPr>
            </w:pPr>
            <w:r w:rsidRPr="00C13173">
              <w:rPr>
                <w:rFonts w:ascii="Arial" w:hAnsi="Arial" w:cs="Arial"/>
                <w:b/>
                <w:sz w:val="18"/>
                <w:szCs w:val="18"/>
              </w:rPr>
              <w:t>Ponudnik navede zahtevane informacije</w:t>
            </w:r>
          </w:p>
        </w:tc>
      </w:tr>
      <w:tr w:rsidR="005B7FAF" w14:paraId="3B376EC2" w14:textId="77777777" w:rsidTr="004342C5">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24593" w14:textId="6DD7D7C9" w:rsidR="005B7FAF" w:rsidRDefault="004342C5" w:rsidP="001233CA">
            <w:pPr>
              <w:jc w:val="center"/>
            </w:pPr>
            <w:r>
              <w:rPr>
                <w:rFonts w:ascii="Arial" w:hAnsi="Arial" w:cs="Arial"/>
                <w:color w:val="000000"/>
                <w:position w:val="-2"/>
                <w:sz w:val="18"/>
                <w:szCs w:val="18"/>
              </w:rPr>
              <w:t xml:space="preserve">Ponder 2: </w:t>
            </w:r>
            <w:r w:rsidRPr="004342C5">
              <w:rPr>
                <w:rFonts w:ascii="Arial" w:hAnsi="Arial" w:cs="Arial"/>
                <w:color w:val="000000"/>
                <w:position w:val="-2"/>
                <w:sz w:val="18"/>
                <w:szCs w:val="18"/>
              </w:rPr>
              <w:t>Ponudnik</w:t>
            </w:r>
            <w:r>
              <w:rPr>
                <w:rFonts w:ascii="Arial" w:hAnsi="Arial" w:cs="Arial"/>
                <w:color w:val="000000"/>
                <w:position w:val="-2"/>
                <w:sz w:val="18"/>
                <w:szCs w:val="18"/>
              </w:rPr>
              <w:t xml:space="preserve"> ponuja </w:t>
            </w:r>
            <w:r w:rsidRPr="004342C5">
              <w:rPr>
                <w:rFonts w:ascii="Arial" w:hAnsi="Arial" w:cs="Arial"/>
                <w:color w:val="000000"/>
                <w:position w:val="-2"/>
                <w:sz w:val="18"/>
                <w:szCs w:val="18"/>
              </w:rPr>
              <w:t>izvedbo, ki bo omogočala operativni čas po EN 14043, ki vključuje stabilizacijo vozila (maksimalni izteg podpor), rotacijo 90°, premik košare iz voznega položaja do najvišje točke reševanja (maksimalna višina in maksimalni kot naslona) manjši kot 70 sekund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DFB79" w14:textId="77777777" w:rsidR="004342C5" w:rsidRPr="00D35F20" w:rsidRDefault="004342C5" w:rsidP="004342C5">
            <w:pPr>
              <w:jc w:val="center"/>
              <w:rPr>
                <w:rFonts w:ascii="Arial" w:hAnsi="Arial" w:cs="Arial"/>
                <w:sz w:val="18"/>
                <w:szCs w:val="18"/>
              </w:rPr>
            </w:pPr>
            <w:r w:rsidRPr="00D35F20">
              <w:rPr>
                <w:rFonts w:ascii="Arial" w:hAnsi="Arial" w:cs="Arial"/>
                <w:sz w:val="18"/>
                <w:szCs w:val="18"/>
              </w:rPr>
              <w:t>DA / NE</w:t>
            </w:r>
          </w:p>
          <w:p w14:paraId="028ECC12" w14:textId="482524E0" w:rsidR="005B7FAF" w:rsidRPr="00C13173" w:rsidRDefault="004342C5" w:rsidP="004342C5">
            <w:pPr>
              <w:jc w:val="center"/>
              <w:rPr>
                <w:rFonts w:ascii="Arial" w:hAnsi="Arial" w:cs="Arial"/>
                <w:sz w:val="18"/>
                <w:szCs w:val="18"/>
              </w:rPr>
            </w:pPr>
            <w:r w:rsidRPr="00C13173">
              <w:rPr>
                <w:rFonts w:ascii="Arial" w:hAnsi="Arial" w:cs="Arial"/>
                <w:sz w:val="18"/>
                <w:szCs w:val="18"/>
              </w:rPr>
              <w:t>(Ponudnik obkroži in predloži dokazila)</w:t>
            </w:r>
          </w:p>
        </w:tc>
      </w:tr>
      <w:tr w:rsidR="005B7FAF" w14:paraId="1BCD4601" w14:textId="77777777" w:rsidTr="004342C5">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E65D" w14:textId="3D40FCA7" w:rsidR="005B7FAF" w:rsidRDefault="004342C5" w:rsidP="001233CA">
            <w:pPr>
              <w:jc w:val="center"/>
              <w:rPr>
                <w:rFonts w:ascii="Arial" w:hAnsi="Arial" w:cs="Arial"/>
                <w:color w:val="000000"/>
                <w:position w:val="-2"/>
                <w:sz w:val="18"/>
                <w:szCs w:val="18"/>
              </w:rPr>
            </w:pPr>
            <w:r>
              <w:rPr>
                <w:rFonts w:ascii="Arial" w:hAnsi="Arial" w:cs="Arial"/>
                <w:color w:val="000000"/>
                <w:position w:val="-2"/>
                <w:sz w:val="18"/>
                <w:szCs w:val="18"/>
              </w:rPr>
              <w:t>Ponder 3: P</w:t>
            </w:r>
            <w:r w:rsidRPr="004342C5">
              <w:rPr>
                <w:rFonts w:ascii="Arial" w:hAnsi="Arial" w:cs="Arial"/>
                <w:color w:val="000000"/>
                <w:position w:val="-2"/>
                <w:sz w:val="18"/>
                <w:szCs w:val="18"/>
              </w:rPr>
              <w:t xml:space="preserve">roizvajalec lestvenika </w:t>
            </w:r>
            <w:r>
              <w:rPr>
                <w:rFonts w:ascii="Arial" w:hAnsi="Arial" w:cs="Arial"/>
                <w:color w:val="000000"/>
                <w:position w:val="-2"/>
                <w:sz w:val="18"/>
                <w:szCs w:val="18"/>
              </w:rPr>
              <w:t>je i</w:t>
            </w:r>
            <w:r w:rsidRPr="004342C5">
              <w:rPr>
                <w:rFonts w:ascii="Arial" w:hAnsi="Arial" w:cs="Arial"/>
                <w:color w:val="000000"/>
                <w:position w:val="-2"/>
                <w:sz w:val="18"/>
                <w:szCs w:val="18"/>
              </w:rPr>
              <w:t>sti kot izvajalec kompletne nadgradnje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61878" w14:textId="77777777" w:rsidR="004342C5" w:rsidRPr="00D35F20" w:rsidRDefault="004342C5" w:rsidP="004342C5">
            <w:pPr>
              <w:jc w:val="center"/>
              <w:rPr>
                <w:rFonts w:ascii="Arial" w:hAnsi="Arial" w:cs="Arial"/>
                <w:sz w:val="18"/>
                <w:szCs w:val="18"/>
              </w:rPr>
            </w:pPr>
            <w:r w:rsidRPr="00D35F20">
              <w:rPr>
                <w:rFonts w:ascii="Arial" w:hAnsi="Arial" w:cs="Arial"/>
                <w:sz w:val="18"/>
                <w:szCs w:val="18"/>
              </w:rPr>
              <w:t>DA / NE</w:t>
            </w:r>
          </w:p>
          <w:p w14:paraId="076DD692" w14:textId="7135729B" w:rsidR="005B7FAF" w:rsidRDefault="004342C5" w:rsidP="004342C5">
            <w:pPr>
              <w:jc w:val="center"/>
              <w:rPr>
                <w:rFonts w:ascii="Arial" w:hAnsi="Arial" w:cs="Arial"/>
                <w:color w:val="000000"/>
                <w:position w:val="-2"/>
                <w:sz w:val="18"/>
                <w:szCs w:val="18"/>
              </w:rPr>
            </w:pPr>
            <w:r w:rsidRPr="00C13173">
              <w:rPr>
                <w:rFonts w:ascii="Arial" w:hAnsi="Arial" w:cs="Arial"/>
                <w:sz w:val="18"/>
                <w:szCs w:val="18"/>
              </w:rPr>
              <w:t>(Ponudnik obkroži in predloži dokazila)</w:t>
            </w:r>
          </w:p>
        </w:tc>
      </w:tr>
      <w:tr w:rsidR="005B7FAF" w14:paraId="0EBB49EB" w14:textId="77777777" w:rsidTr="004342C5">
        <w:trPr>
          <w:trHeight w:val="1303"/>
        </w:trPr>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35939" w14:textId="2DA3E640" w:rsidR="005B7FAF" w:rsidRDefault="004342C5" w:rsidP="001233CA">
            <w:pPr>
              <w:jc w:val="center"/>
              <w:rPr>
                <w:rFonts w:ascii="Arial" w:hAnsi="Arial" w:cs="Arial"/>
                <w:color w:val="000000"/>
                <w:position w:val="-2"/>
                <w:sz w:val="18"/>
                <w:szCs w:val="18"/>
              </w:rPr>
            </w:pPr>
            <w:r>
              <w:rPr>
                <w:rFonts w:ascii="Arial" w:hAnsi="Arial" w:cs="Arial"/>
                <w:color w:val="000000"/>
                <w:position w:val="-2"/>
                <w:sz w:val="18"/>
                <w:szCs w:val="18"/>
              </w:rPr>
              <w:lastRenderedPageBreak/>
              <w:t xml:space="preserve">Ponder 4: </w:t>
            </w:r>
            <w:r w:rsidRPr="004342C5">
              <w:rPr>
                <w:rFonts w:ascii="Arial" w:hAnsi="Arial" w:cs="Arial"/>
                <w:color w:val="000000"/>
                <w:position w:val="-2"/>
                <w:sz w:val="18"/>
                <w:szCs w:val="18"/>
              </w:rPr>
              <w:t>Ponudnik</w:t>
            </w:r>
            <w:r>
              <w:rPr>
                <w:rFonts w:ascii="Arial" w:hAnsi="Arial" w:cs="Arial"/>
                <w:color w:val="000000"/>
                <w:position w:val="-2"/>
                <w:sz w:val="18"/>
                <w:szCs w:val="18"/>
              </w:rPr>
              <w:t xml:space="preserve"> ponuja </w:t>
            </w:r>
            <w:r w:rsidRPr="004342C5">
              <w:rPr>
                <w:rFonts w:ascii="Arial" w:hAnsi="Arial" w:cs="Arial"/>
                <w:color w:val="000000"/>
                <w:position w:val="-2"/>
                <w:sz w:val="18"/>
                <w:szCs w:val="18"/>
              </w:rPr>
              <w:t>izvedbo na način, da bo ponudil horizontalno vertikalne podpore, ki omogočajo kompenzacijo neravnin do nagiba 7ᴼ oziroma omogočajo nagib vozila do 7ᴼ, skupaj 22ᴼ pod nivo horizontale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2B6C5" w14:textId="77777777" w:rsidR="005B7FAF" w:rsidRPr="00D35F20" w:rsidRDefault="005B7FAF" w:rsidP="004342C5">
            <w:pPr>
              <w:jc w:val="center"/>
              <w:rPr>
                <w:rFonts w:ascii="Arial" w:hAnsi="Arial" w:cs="Arial"/>
                <w:sz w:val="18"/>
                <w:szCs w:val="18"/>
              </w:rPr>
            </w:pPr>
            <w:r w:rsidRPr="00D35F20">
              <w:rPr>
                <w:rFonts w:ascii="Arial" w:hAnsi="Arial" w:cs="Arial"/>
                <w:sz w:val="18"/>
                <w:szCs w:val="18"/>
              </w:rPr>
              <w:t>DA / NE</w:t>
            </w:r>
          </w:p>
          <w:p w14:paraId="55AAA651" w14:textId="77777777" w:rsidR="005B7FAF" w:rsidRDefault="005B7FAF" w:rsidP="004342C5">
            <w:pPr>
              <w:jc w:val="center"/>
              <w:rPr>
                <w:rFonts w:ascii="Arial" w:hAnsi="Arial" w:cs="Arial"/>
                <w:color w:val="000000"/>
                <w:position w:val="-2"/>
                <w:sz w:val="18"/>
                <w:szCs w:val="18"/>
              </w:rPr>
            </w:pPr>
            <w:r w:rsidRPr="00C13173">
              <w:rPr>
                <w:rFonts w:ascii="Arial" w:hAnsi="Arial" w:cs="Arial"/>
                <w:sz w:val="18"/>
                <w:szCs w:val="18"/>
              </w:rPr>
              <w:t>(Ponudnik obkroži in predloži dokazila)</w:t>
            </w:r>
          </w:p>
        </w:tc>
      </w:tr>
      <w:tr w:rsidR="005B7FAF" w14:paraId="75B5F892" w14:textId="77777777" w:rsidTr="001233CA">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F83B4" w14:textId="0B336B17" w:rsidR="005B7FAF" w:rsidRDefault="004342C5" w:rsidP="001233CA">
            <w:pPr>
              <w:jc w:val="center"/>
              <w:rPr>
                <w:rFonts w:ascii="Arial" w:hAnsi="Arial" w:cs="Arial"/>
                <w:color w:val="000000"/>
                <w:position w:val="-2"/>
                <w:sz w:val="18"/>
                <w:szCs w:val="18"/>
              </w:rPr>
            </w:pPr>
            <w:r>
              <w:rPr>
                <w:rFonts w:ascii="Arial" w:hAnsi="Arial" w:cs="Arial"/>
                <w:color w:val="000000"/>
                <w:position w:val="-2"/>
                <w:sz w:val="18"/>
                <w:szCs w:val="18"/>
              </w:rPr>
              <w:t xml:space="preserve">Ponder 5: </w:t>
            </w:r>
            <w:r w:rsidRPr="004342C5">
              <w:rPr>
                <w:rFonts w:ascii="Arial" w:hAnsi="Arial" w:cs="Arial"/>
                <w:color w:val="000000"/>
                <w:position w:val="-2"/>
                <w:sz w:val="18"/>
                <w:szCs w:val="18"/>
              </w:rPr>
              <w:t>Ponudnik</w:t>
            </w:r>
            <w:r>
              <w:rPr>
                <w:rFonts w:ascii="Arial" w:hAnsi="Arial" w:cs="Arial"/>
                <w:color w:val="000000"/>
                <w:position w:val="-2"/>
                <w:sz w:val="18"/>
                <w:szCs w:val="18"/>
              </w:rPr>
              <w:t xml:space="preserve"> ponuja </w:t>
            </w:r>
            <w:r w:rsidRPr="004342C5">
              <w:rPr>
                <w:rFonts w:ascii="Arial" w:hAnsi="Arial" w:cs="Arial"/>
                <w:color w:val="000000"/>
                <w:position w:val="-2"/>
                <w:sz w:val="18"/>
                <w:szCs w:val="18"/>
              </w:rPr>
              <w:t>izvedbo na način, da bo ponudil vgrajene jeklene vrvi, ki imajo samomazljivo jedro in ne potrebujejo vzdrževanja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C673B" w14:textId="77777777" w:rsidR="005B7FAF" w:rsidRPr="00D35F20" w:rsidRDefault="005B7FAF" w:rsidP="001233CA">
            <w:pPr>
              <w:jc w:val="center"/>
              <w:rPr>
                <w:rFonts w:ascii="Arial" w:hAnsi="Arial" w:cs="Arial"/>
                <w:sz w:val="18"/>
                <w:szCs w:val="18"/>
              </w:rPr>
            </w:pPr>
            <w:r w:rsidRPr="00D35F20">
              <w:rPr>
                <w:rFonts w:ascii="Arial" w:hAnsi="Arial" w:cs="Arial"/>
                <w:sz w:val="18"/>
                <w:szCs w:val="18"/>
              </w:rPr>
              <w:t>DA / NE</w:t>
            </w:r>
          </w:p>
          <w:p w14:paraId="70513047" w14:textId="77777777" w:rsidR="005B7FAF" w:rsidRPr="00D35F20" w:rsidRDefault="005B7FAF" w:rsidP="001233CA">
            <w:pPr>
              <w:jc w:val="center"/>
              <w:rPr>
                <w:rFonts w:ascii="Arial" w:hAnsi="Arial" w:cs="Arial"/>
                <w:sz w:val="18"/>
                <w:szCs w:val="18"/>
              </w:rPr>
            </w:pPr>
            <w:r w:rsidRPr="00C13173">
              <w:rPr>
                <w:rFonts w:ascii="Arial" w:hAnsi="Arial" w:cs="Arial"/>
                <w:sz w:val="18"/>
                <w:szCs w:val="18"/>
              </w:rPr>
              <w:t>(Ponudnik obkroži in predloži dokazila)</w:t>
            </w:r>
          </w:p>
        </w:tc>
      </w:tr>
      <w:tr w:rsidR="004342C5" w14:paraId="67189AD4" w14:textId="77777777" w:rsidTr="001233CA">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3B9AF" w14:textId="4A7FFC5F" w:rsidR="004342C5" w:rsidRDefault="004342C5" w:rsidP="001233CA">
            <w:pPr>
              <w:jc w:val="center"/>
              <w:rPr>
                <w:rFonts w:ascii="Arial" w:hAnsi="Arial" w:cs="Arial"/>
                <w:color w:val="000000"/>
                <w:position w:val="-2"/>
                <w:sz w:val="18"/>
                <w:szCs w:val="18"/>
              </w:rPr>
            </w:pPr>
            <w:r>
              <w:rPr>
                <w:rFonts w:ascii="Arial" w:hAnsi="Arial" w:cs="Arial"/>
                <w:color w:val="000000"/>
                <w:position w:val="-2"/>
                <w:sz w:val="18"/>
                <w:szCs w:val="18"/>
              </w:rPr>
              <w:t xml:space="preserve">Ponder 6: </w:t>
            </w:r>
            <w:r w:rsidRPr="004342C5">
              <w:rPr>
                <w:rFonts w:ascii="Arial" w:hAnsi="Arial" w:cs="Arial"/>
                <w:color w:val="000000"/>
                <w:position w:val="-2"/>
                <w:sz w:val="18"/>
                <w:szCs w:val="18"/>
              </w:rPr>
              <w:t>Ponudnik</w:t>
            </w:r>
            <w:r>
              <w:rPr>
                <w:rFonts w:ascii="Arial" w:hAnsi="Arial" w:cs="Arial"/>
                <w:color w:val="000000"/>
                <w:position w:val="-2"/>
                <w:sz w:val="18"/>
                <w:szCs w:val="18"/>
              </w:rPr>
              <w:t xml:space="preserve"> ponuja </w:t>
            </w:r>
            <w:r w:rsidRPr="004342C5">
              <w:rPr>
                <w:rFonts w:ascii="Arial" w:hAnsi="Arial" w:cs="Arial"/>
                <w:color w:val="000000"/>
                <w:position w:val="-2"/>
                <w:sz w:val="18"/>
                <w:szCs w:val="18"/>
              </w:rPr>
              <w:t xml:space="preserve">izvedbo na način, da bo </w:t>
            </w:r>
            <w:r w:rsidR="00EF57B5" w:rsidRPr="00EF57B5">
              <w:rPr>
                <w:rFonts w:ascii="Arial" w:hAnsi="Arial" w:cs="Arial"/>
                <w:color w:val="000000"/>
                <w:position w:val="-2"/>
                <w:sz w:val="18"/>
                <w:szCs w:val="18"/>
              </w:rPr>
              <w:t>ponudil nadgradnjo / podium nadgradnje, zgrajen iz samonosilnih aluminijastih narebrenih plošč v obliki satja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18136" w14:textId="77777777" w:rsidR="00EF57B5" w:rsidRPr="00D35F20" w:rsidRDefault="00EF57B5" w:rsidP="00EF57B5">
            <w:pPr>
              <w:jc w:val="center"/>
              <w:rPr>
                <w:rFonts w:ascii="Arial" w:hAnsi="Arial" w:cs="Arial"/>
                <w:sz w:val="18"/>
                <w:szCs w:val="18"/>
              </w:rPr>
            </w:pPr>
            <w:r w:rsidRPr="00D35F20">
              <w:rPr>
                <w:rFonts w:ascii="Arial" w:hAnsi="Arial" w:cs="Arial"/>
                <w:sz w:val="18"/>
                <w:szCs w:val="18"/>
              </w:rPr>
              <w:t>DA / NE</w:t>
            </w:r>
          </w:p>
          <w:p w14:paraId="7F9736A7" w14:textId="7EF6C4A3" w:rsidR="004342C5" w:rsidRPr="00D35F20" w:rsidRDefault="00EF57B5" w:rsidP="00EF57B5">
            <w:pPr>
              <w:jc w:val="center"/>
              <w:rPr>
                <w:rFonts w:ascii="Arial" w:hAnsi="Arial" w:cs="Arial"/>
                <w:sz w:val="18"/>
                <w:szCs w:val="18"/>
              </w:rPr>
            </w:pPr>
            <w:r w:rsidRPr="00C13173">
              <w:rPr>
                <w:rFonts w:ascii="Arial" w:hAnsi="Arial" w:cs="Arial"/>
                <w:sz w:val="18"/>
                <w:szCs w:val="18"/>
              </w:rPr>
              <w:t>(Ponudnik obkroži in predloži dokazila)</w:t>
            </w:r>
          </w:p>
        </w:tc>
      </w:tr>
      <w:tr w:rsidR="00EF57B5" w14:paraId="44FEE02A" w14:textId="77777777" w:rsidTr="001233CA">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6E73A" w14:textId="3F868352" w:rsidR="00EF57B5" w:rsidRDefault="00EF57B5" w:rsidP="001233CA">
            <w:pPr>
              <w:jc w:val="center"/>
              <w:rPr>
                <w:rFonts w:ascii="Arial" w:hAnsi="Arial" w:cs="Arial"/>
                <w:color w:val="000000"/>
                <w:position w:val="-2"/>
                <w:sz w:val="18"/>
                <w:szCs w:val="18"/>
              </w:rPr>
            </w:pPr>
            <w:r>
              <w:rPr>
                <w:rFonts w:ascii="Arial" w:hAnsi="Arial" w:cs="Arial"/>
                <w:color w:val="000000"/>
                <w:position w:val="-2"/>
                <w:sz w:val="18"/>
                <w:szCs w:val="18"/>
              </w:rPr>
              <w:t xml:space="preserve">Ponder 7: </w:t>
            </w:r>
            <w:r w:rsidRPr="004342C5">
              <w:rPr>
                <w:rFonts w:ascii="Arial" w:hAnsi="Arial" w:cs="Arial"/>
                <w:color w:val="000000"/>
                <w:position w:val="-2"/>
                <w:sz w:val="18"/>
                <w:szCs w:val="18"/>
              </w:rPr>
              <w:t>Ponudnik</w:t>
            </w:r>
            <w:r>
              <w:rPr>
                <w:rFonts w:ascii="Arial" w:hAnsi="Arial" w:cs="Arial"/>
                <w:color w:val="000000"/>
                <w:position w:val="-2"/>
                <w:sz w:val="18"/>
                <w:szCs w:val="18"/>
              </w:rPr>
              <w:t xml:space="preserve"> ponuja </w:t>
            </w:r>
            <w:r w:rsidRPr="004342C5">
              <w:rPr>
                <w:rFonts w:ascii="Arial" w:hAnsi="Arial" w:cs="Arial"/>
                <w:color w:val="000000"/>
                <w:position w:val="-2"/>
                <w:sz w:val="18"/>
                <w:szCs w:val="18"/>
              </w:rPr>
              <w:t>izvedbo na način</w:t>
            </w:r>
            <w:r w:rsidRPr="00EF57B5">
              <w:rPr>
                <w:rFonts w:ascii="Arial" w:hAnsi="Arial" w:cs="Arial"/>
                <w:color w:val="000000"/>
                <w:position w:val="-2"/>
                <w:sz w:val="18"/>
                <w:szCs w:val="18"/>
              </w:rPr>
              <w:t>, da bo ponudil delovanje vozila tako, da je reševalna višina znotraj podpiranja 2,5m dosežena na 30m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E5D73" w14:textId="77777777" w:rsidR="00EF57B5" w:rsidRPr="00D35F20" w:rsidRDefault="00EF57B5" w:rsidP="00EF57B5">
            <w:pPr>
              <w:jc w:val="center"/>
              <w:rPr>
                <w:rFonts w:ascii="Arial" w:hAnsi="Arial" w:cs="Arial"/>
                <w:sz w:val="18"/>
                <w:szCs w:val="18"/>
              </w:rPr>
            </w:pPr>
            <w:r w:rsidRPr="00D35F20">
              <w:rPr>
                <w:rFonts w:ascii="Arial" w:hAnsi="Arial" w:cs="Arial"/>
                <w:sz w:val="18"/>
                <w:szCs w:val="18"/>
              </w:rPr>
              <w:t>DA / NE</w:t>
            </w:r>
          </w:p>
          <w:p w14:paraId="76E186D7" w14:textId="0B43B8EE" w:rsidR="00EF57B5" w:rsidRPr="00D35F20" w:rsidRDefault="00EF57B5" w:rsidP="00EF57B5">
            <w:pPr>
              <w:jc w:val="center"/>
              <w:rPr>
                <w:rFonts w:ascii="Arial" w:hAnsi="Arial" w:cs="Arial"/>
                <w:sz w:val="18"/>
                <w:szCs w:val="18"/>
              </w:rPr>
            </w:pPr>
            <w:r w:rsidRPr="00C13173">
              <w:rPr>
                <w:rFonts w:ascii="Arial" w:hAnsi="Arial" w:cs="Arial"/>
                <w:sz w:val="18"/>
                <w:szCs w:val="18"/>
              </w:rPr>
              <w:t>(Ponudnik obkroži in predloži dokazila)</w:t>
            </w:r>
          </w:p>
        </w:tc>
      </w:tr>
    </w:tbl>
    <w:p w14:paraId="04B5574E" w14:textId="77777777" w:rsidR="00392573" w:rsidRDefault="00392573">
      <w:pPr>
        <w:spacing w:before="225" w:after="225" w:line="240" w:lineRule="auto"/>
        <w:jc w:val="both"/>
        <w:rPr>
          <w:rFonts w:ascii="Arial" w:hAnsi="Arial" w:cs="Arial"/>
          <w:b/>
          <w:bCs/>
          <w:color w:val="000000"/>
          <w:sz w:val="18"/>
          <w:szCs w:val="18"/>
        </w:rPr>
      </w:pPr>
    </w:p>
    <w:p w14:paraId="4656293B" w14:textId="7DB46EB1" w:rsidR="009C1CE1" w:rsidRDefault="00000000">
      <w:pPr>
        <w:spacing w:before="225" w:after="225" w:line="240" w:lineRule="auto"/>
        <w:jc w:val="both"/>
      </w:pPr>
      <w:r>
        <w:rPr>
          <w:rFonts w:ascii="Arial" w:hAnsi="Arial" w:cs="Arial"/>
          <w:b/>
          <w:bCs/>
          <w:color w:val="000000"/>
          <w:sz w:val="18"/>
          <w:szCs w:val="18"/>
        </w:rPr>
        <w:t>I</w:t>
      </w:r>
      <w:r w:rsidR="00EF57B5">
        <w:rPr>
          <w:rFonts w:ascii="Arial" w:hAnsi="Arial" w:cs="Arial"/>
          <w:b/>
          <w:bCs/>
          <w:color w:val="000000"/>
          <w:sz w:val="18"/>
          <w:szCs w:val="18"/>
        </w:rPr>
        <w:t>V</w:t>
      </w:r>
      <w:r>
        <w:rPr>
          <w:rFonts w:ascii="Arial" w:hAnsi="Arial" w:cs="Arial"/>
          <w:b/>
          <w:bCs/>
          <w:color w:val="000000"/>
          <w:sz w:val="18"/>
          <w:szCs w:val="18"/>
        </w:rPr>
        <w:t>. Rok veljavnosti ponudb</w:t>
      </w:r>
      <w:r w:rsidR="005B7FAF">
        <w:rPr>
          <w:rFonts w:ascii="Arial" w:hAnsi="Arial" w:cs="Arial"/>
          <w:b/>
          <w:bCs/>
          <w:color w:val="000000"/>
          <w:sz w:val="18"/>
          <w:szCs w:val="18"/>
        </w:rPr>
        <w:t>e</w:t>
      </w:r>
    </w:p>
    <w:p w14:paraId="7278A628" w14:textId="77777777" w:rsidR="009C1CE1" w:rsidRDefault="00000000">
      <w:pPr>
        <w:spacing w:before="225" w:after="225" w:line="240" w:lineRule="auto"/>
        <w:jc w:val="both"/>
      </w:pPr>
      <w:r>
        <w:rPr>
          <w:rFonts w:ascii="Arial" w:hAnsi="Arial" w:cs="Arial"/>
          <w:color w:val="000000"/>
          <w:sz w:val="18"/>
          <w:szCs w:val="18"/>
        </w:rPr>
        <w:t>Ponudba velja najmanj 90 dni od roka za predložitev ponudb.</w:t>
      </w:r>
    </w:p>
    <w:p w14:paraId="198B3D27" w14:textId="77777777" w:rsidR="009C1CE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DB5B4F2" w14:textId="77777777" w:rsidR="009C1CE1" w:rsidRDefault="00000000">
      <w:pPr>
        <w:spacing w:before="225" w:after="225" w:line="240" w:lineRule="auto"/>
        <w:jc w:val="both"/>
      </w:pPr>
      <w:r>
        <w:rPr>
          <w:rFonts w:ascii="Arial" w:hAnsi="Arial" w:cs="Arial"/>
          <w:color w:val="000000"/>
          <w:sz w:val="18"/>
          <w:szCs w:val="18"/>
        </w:rPr>
        <w:t> </w:t>
      </w:r>
    </w:p>
    <w:p w14:paraId="0EEB6F19" w14:textId="0E077517" w:rsidR="009C1CE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plačilu</w:t>
      </w:r>
    </w:p>
    <w:p w14:paraId="3D0AEBA2" w14:textId="77777777" w:rsidR="009C1CE1" w:rsidRDefault="00000000" w:rsidP="001019A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FE89E1" w14:textId="77777777" w:rsidR="009C1CE1" w:rsidRDefault="00000000" w:rsidP="001019A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763BCF9" w14:textId="6C0D5BB5" w:rsidR="009C1CE1" w:rsidRDefault="00000000" w:rsidP="001019AD">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8559DA1" w14:textId="77777777" w:rsidR="009C1CE1" w:rsidRDefault="00000000">
      <w:pPr>
        <w:spacing w:before="225" w:after="225" w:line="240" w:lineRule="auto"/>
        <w:jc w:val="both"/>
      </w:pPr>
      <w:r>
        <w:rPr>
          <w:rFonts w:ascii="Arial" w:hAnsi="Arial" w:cs="Arial"/>
          <w:color w:val="000000"/>
          <w:sz w:val="18"/>
          <w:szCs w:val="18"/>
        </w:rPr>
        <w:t> </w:t>
      </w:r>
    </w:p>
    <w:p w14:paraId="078D2F64" w14:textId="4F239F56" w:rsidR="009C1CE1" w:rsidRDefault="00000000">
      <w:pPr>
        <w:pageBreakBefore/>
        <w:spacing w:before="225" w:after="225" w:line="240" w:lineRule="auto"/>
        <w:jc w:val="both"/>
      </w:pPr>
      <w:r>
        <w:rPr>
          <w:rFonts w:ascii="Arial" w:hAnsi="Arial" w:cs="Arial"/>
          <w:b/>
          <w:bCs/>
          <w:color w:val="000000"/>
          <w:sz w:val="18"/>
          <w:szCs w:val="18"/>
        </w:rPr>
        <w:lastRenderedPageBreak/>
        <w:t>V</w:t>
      </w:r>
      <w:r w:rsidR="00EF57B5">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C1CE1" w14:paraId="56528D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5FB338" w14:textId="77777777" w:rsidR="009C1CE1"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B4568" w14:textId="77777777" w:rsidR="009C1CE1" w:rsidRDefault="00000000">
            <w:r>
              <w:rPr>
                <w:rFonts w:ascii="Arial" w:hAnsi="Arial" w:cs="Arial"/>
                <w:color w:val="000000"/>
                <w:position w:val="-2"/>
                <w:sz w:val="18"/>
                <w:szCs w:val="18"/>
              </w:rPr>
              <w:t> </w:t>
            </w:r>
          </w:p>
        </w:tc>
      </w:tr>
      <w:tr w:rsidR="009C1CE1" w14:paraId="220039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05CF73" w14:textId="77777777" w:rsidR="009C1CE1"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43E20" w14:textId="77777777" w:rsidR="009C1CE1" w:rsidRDefault="00000000">
            <w:r>
              <w:rPr>
                <w:rFonts w:ascii="Arial" w:hAnsi="Arial" w:cs="Arial"/>
                <w:color w:val="000000"/>
                <w:position w:val="-2"/>
                <w:sz w:val="18"/>
                <w:szCs w:val="18"/>
              </w:rPr>
              <w:t> </w:t>
            </w:r>
          </w:p>
        </w:tc>
      </w:tr>
      <w:tr w:rsidR="009C1CE1" w14:paraId="64C562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E4E3B" w14:textId="77777777" w:rsidR="009C1CE1"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C3A4D" w14:textId="77777777" w:rsidR="009C1CE1" w:rsidRDefault="00000000">
            <w:r>
              <w:rPr>
                <w:rFonts w:ascii="Arial" w:hAnsi="Arial" w:cs="Arial"/>
                <w:color w:val="000000"/>
                <w:position w:val="-2"/>
                <w:sz w:val="18"/>
                <w:szCs w:val="18"/>
              </w:rPr>
              <w:t> </w:t>
            </w:r>
          </w:p>
        </w:tc>
      </w:tr>
      <w:tr w:rsidR="009C1CE1" w14:paraId="05D0532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4EA061" w14:textId="77777777" w:rsidR="009C1CE1"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B6A0C" w14:textId="77777777" w:rsidR="009C1CE1" w:rsidRDefault="00000000">
            <w:r>
              <w:rPr>
                <w:rFonts w:ascii="Arial" w:hAnsi="Arial" w:cs="Arial"/>
                <w:color w:val="000000"/>
                <w:position w:val="-2"/>
                <w:sz w:val="18"/>
                <w:szCs w:val="18"/>
              </w:rPr>
              <w:t> </w:t>
            </w:r>
          </w:p>
        </w:tc>
      </w:tr>
      <w:tr w:rsidR="009C1CE1" w14:paraId="2735C7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22B2D" w14:textId="77777777" w:rsidR="009C1CE1"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F1F6F" w14:textId="77777777" w:rsidR="009C1CE1" w:rsidRDefault="00000000">
            <w:r>
              <w:rPr>
                <w:rFonts w:ascii="Arial" w:hAnsi="Arial" w:cs="Arial"/>
                <w:color w:val="000000"/>
                <w:position w:val="-2"/>
                <w:sz w:val="18"/>
                <w:szCs w:val="18"/>
              </w:rPr>
              <w:t> </w:t>
            </w:r>
          </w:p>
        </w:tc>
      </w:tr>
      <w:tr w:rsidR="009C1CE1" w14:paraId="7CC9FCE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243238" w14:textId="77777777" w:rsidR="009C1CE1"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77F42" w14:textId="77777777" w:rsidR="009C1CE1" w:rsidRDefault="00000000">
            <w:r>
              <w:rPr>
                <w:rFonts w:ascii="Arial" w:hAnsi="Arial" w:cs="Arial"/>
                <w:color w:val="000000"/>
                <w:position w:val="-2"/>
                <w:sz w:val="18"/>
                <w:szCs w:val="18"/>
              </w:rPr>
              <w:t> </w:t>
            </w:r>
          </w:p>
        </w:tc>
      </w:tr>
      <w:tr w:rsidR="009C1CE1" w14:paraId="6AD143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F87319" w14:textId="77777777" w:rsidR="009C1CE1"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47B0C" w14:textId="77777777" w:rsidR="009C1CE1" w:rsidRDefault="00000000">
            <w:r>
              <w:rPr>
                <w:rFonts w:ascii="Arial" w:hAnsi="Arial" w:cs="Arial"/>
                <w:color w:val="000000"/>
                <w:position w:val="-2"/>
                <w:sz w:val="18"/>
                <w:szCs w:val="18"/>
              </w:rPr>
              <w:t> </w:t>
            </w:r>
          </w:p>
        </w:tc>
      </w:tr>
      <w:tr w:rsidR="009C1CE1" w14:paraId="101B6E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DB575" w14:textId="77777777" w:rsidR="009C1CE1"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74E81" w14:textId="77777777" w:rsidR="009C1CE1" w:rsidRDefault="00000000">
            <w:r>
              <w:rPr>
                <w:rFonts w:ascii="Arial" w:hAnsi="Arial" w:cs="Arial"/>
                <w:color w:val="000000"/>
                <w:position w:val="-2"/>
                <w:sz w:val="18"/>
                <w:szCs w:val="18"/>
              </w:rPr>
              <w:t> </w:t>
            </w:r>
          </w:p>
        </w:tc>
      </w:tr>
      <w:tr w:rsidR="009C1CE1" w14:paraId="195176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065DD" w14:textId="77777777" w:rsidR="009C1CE1"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08B01" w14:textId="77777777" w:rsidR="009C1CE1" w:rsidRDefault="00000000">
            <w:r>
              <w:rPr>
                <w:rFonts w:ascii="Arial" w:hAnsi="Arial" w:cs="Arial"/>
                <w:color w:val="000000"/>
                <w:position w:val="-2"/>
                <w:sz w:val="18"/>
                <w:szCs w:val="18"/>
              </w:rPr>
              <w:t> </w:t>
            </w:r>
          </w:p>
        </w:tc>
      </w:tr>
      <w:tr w:rsidR="009C1CE1" w14:paraId="3F880F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33AEF3" w14:textId="77777777" w:rsidR="009C1CE1"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B97B7" w14:textId="77777777" w:rsidR="009C1CE1" w:rsidRDefault="00000000">
            <w:r>
              <w:rPr>
                <w:rFonts w:ascii="Arial" w:hAnsi="Arial" w:cs="Arial"/>
                <w:color w:val="000000"/>
                <w:position w:val="-2"/>
                <w:sz w:val="18"/>
                <w:szCs w:val="18"/>
              </w:rPr>
              <w:t> </w:t>
            </w:r>
          </w:p>
        </w:tc>
      </w:tr>
      <w:tr w:rsidR="009C1CE1" w14:paraId="2B8161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C6F73D" w14:textId="77777777" w:rsidR="009C1CE1"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7CE48" w14:textId="77777777" w:rsidR="009C1CE1" w:rsidRDefault="00000000">
            <w:r>
              <w:rPr>
                <w:rFonts w:ascii="Arial" w:hAnsi="Arial" w:cs="Arial"/>
                <w:color w:val="000000"/>
                <w:position w:val="-2"/>
                <w:sz w:val="18"/>
                <w:szCs w:val="18"/>
              </w:rPr>
              <w:t> </w:t>
            </w:r>
          </w:p>
        </w:tc>
      </w:tr>
      <w:tr w:rsidR="009C1CE1" w14:paraId="358044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746D3" w14:textId="77777777" w:rsidR="009C1CE1"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4D22F" w14:textId="77777777" w:rsidR="009C1CE1" w:rsidRDefault="00000000">
            <w:r>
              <w:rPr>
                <w:rFonts w:ascii="Arial" w:hAnsi="Arial" w:cs="Arial"/>
                <w:color w:val="000000"/>
                <w:position w:val="-2"/>
                <w:sz w:val="18"/>
                <w:szCs w:val="18"/>
              </w:rPr>
              <w:t> </w:t>
            </w:r>
          </w:p>
        </w:tc>
      </w:tr>
      <w:tr w:rsidR="009C1CE1" w14:paraId="5F0D30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07370" w14:textId="77777777" w:rsidR="009C1CE1"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9451D" w14:textId="77777777" w:rsidR="009C1CE1" w:rsidRDefault="00000000">
            <w:r>
              <w:rPr>
                <w:rFonts w:ascii="Arial" w:hAnsi="Arial" w:cs="Arial"/>
                <w:color w:val="000000"/>
                <w:position w:val="-2"/>
                <w:sz w:val="18"/>
                <w:szCs w:val="18"/>
              </w:rPr>
              <w:t> </w:t>
            </w:r>
          </w:p>
        </w:tc>
      </w:tr>
    </w:tbl>
    <w:p w14:paraId="180D0C03" w14:textId="77777777" w:rsidR="009C1CE1" w:rsidRDefault="009C1CE1"/>
    <w:tbl>
      <w:tblPr>
        <w:tblStyle w:val="NormalTablePHPDOCX"/>
        <w:tblW w:w="8745" w:type="dxa"/>
        <w:tblInd w:w="108" w:type="dxa"/>
        <w:tblLook w:val="04A0" w:firstRow="1" w:lastRow="0" w:firstColumn="1" w:lastColumn="0" w:noHBand="0" w:noVBand="1"/>
      </w:tblPr>
      <w:tblGrid>
        <w:gridCol w:w="4080"/>
        <w:gridCol w:w="4665"/>
      </w:tblGrid>
      <w:tr w:rsidR="009C1CE1" w14:paraId="5A5FE994" w14:textId="77777777">
        <w:tc>
          <w:tcPr>
            <w:tcW w:w="4080" w:type="dxa"/>
            <w:gridSpan w:val="2"/>
            <w:tcMar>
              <w:top w:w="75" w:type="dxa"/>
              <w:bottom w:w="75" w:type="dxa"/>
            </w:tcMar>
            <w:vAlign w:val="center"/>
          </w:tcPr>
          <w:p w14:paraId="479280B1" w14:textId="77777777" w:rsidR="009C1CE1"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9C1CE1" w14:paraId="0E6435DB" w14:textId="77777777">
        <w:tc>
          <w:tcPr>
            <w:tcW w:w="4080" w:type="dxa"/>
            <w:tcMar>
              <w:top w:w="75" w:type="dxa"/>
              <w:bottom w:w="75" w:type="dxa"/>
            </w:tcMar>
            <w:vAlign w:val="center"/>
          </w:tcPr>
          <w:p w14:paraId="2C90C675"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1A3B5D" w14:textId="77777777" w:rsidR="009C1CE1" w:rsidRDefault="00000000">
            <w:pPr>
              <w:jc w:val="center"/>
            </w:pPr>
            <w:r>
              <w:rPr>
                <w:rFonts w:ascii="Arial" w:hAnsi="Arial" w:cs="Arial"/>
                <w:color w:val="000000"/>
                <w:position w:val="-2"/>
                <w:sz w:val="18"/>
                <w:szCs w:val="18"/>
              </w:rPr>
              <w:t>Ime in priimek: _____________________</w:t>
            </w:r>
          </w:p>
        </w:tc>
      </w:tr>
      <w:tr w:rsidR="009C1CE1" w14:paraId="21AFC8AC" w14:textId="77777777">
        <w:tc>
          <w:tcPr>
            <w:tcW w:w="4080" w:type="dxa"/>
            <w:tcMar>
              <w:top w:w="75" w:type="dxa"/>
              <w:bottom w:w="75" w:type="dxa"/>
            </w:tcMar>
            <w:vAlign w:val="center"/>
          </w:tcPr>
          <w:p w14:paraId="3572C895"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0F85D48C" w14:textId="77777777" w:rsidR="009C1CE1" w:rsidRDefault="009C1CE1"/>
          <w:p w14:paraId="1C37BF3A" w14:textId="77777777" w:rsidR="009C1CE1"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FB23597" w14:textId="77777777" w:rsidR="009C1CE1" w:rsidRDefault="009C1CE1">
      <w:pPr>
        <w:sectPr w:rsidR="009C1CE1" w:rsidSect="006E7A2B">
          <w:footerReference w:type="default" r:id="rId10"/>
          <w:pgSz w:w="11906" w:h="16838"/>
          <w:pgMar w:top="1418" w:right="1418" w:bottom="1418" w:left="1418" w:header="567" w:footer="596" w:gutter="0"/>
          <w:cols w:space="708"/>
          <w:docGrid w:linePitch="360"/>
        </w:sectPr>
      </w:pPr>
    </w:p>
    <w:p w14:paraId="22BECA2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C5E3461" w14:textId="77777777" w:rsidR="00252358" w:rsidRPr="00252358" w:rsidRDefault="00000000" w:rsidP="00252358"/>
    <w:p w14:paraId="150C2A88"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EC86D37" w14:textId="77777777" w:rsidR="00EB2A75" w:rsidRDefault="00000000" w:rsidP="00EB2A75">
      <w:pPr>
        <w:spacing w:after="120"/>
        <w:rPr>
          <w:rFonts w:ascii="Arial" w:hAnsi="Arial" w:cs="Arial"/>
        </w:rPr>
      </w:pPr>
    </w:p>
    <w:p w14:paraId="3A12873C" w14:textId="77777777" w:rsidR="009C1CE1"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gasilskega vozila za gašenje in reševanje z višin za potrebe Centra za zaščito in reševanje Domžale</w:t>
      </w:r>
      <w:r>
        <w:rPr>
          <w:rFonts w:ascii="Arial" w:hAnsi="Arial" w:cs="Arial"/>
          <w:color w:val="000000"/>
          <w:sz w:val="18"/>
          <w:szCs w:val="18"/>
        </w:rPr>
        <w:t>«,</w:t>
      </w:r>
    </w:p>
    <w:p w14:paraId="73DAE1BC" w14:textId="77777777" w:rsidR="009C1CE1"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F12DA71" w14:textId="77777777" w:rsidR="009C1CE1" w:rsidRDefault="00000000">
      <w:pPr>
        <w:spacing w:before="225" w:after="225" w:line="240" w:lineRule="auto"/>
        <w:jc w:val="both"/>
      </w:pPr>
      <w:r>
        <w:rPr>
          <w:rFonts w:ascii="Arial" w:hAnsi="Arial" w:cs="Arial"/>
          <w:i/>
          <w:iCs/>
          <w:color w:val="000000"/>
          <w:sz w:val="18"/>
          <w:szCs w:val="18"/>
        </w:rPr>
        <w:t>(naziv ponudnika, partnerja v skupni ponudbi)</w:t>
      </w:r>
    </w:p>
    <w:p w14:paraId="0152DF52" w14:textId="77777777" w:rsidR="009C1CE1"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9C1CE1" w14:paraId="3326001A" w14:textId="77777777">
        <w:tc>
          <w:tcPr>
            <w:tcW w:w="0" w:type="auto"/>
            <w:tcMar>
              <w:top w:w="0" w:type="auto"/>
              <w:bottom w:w="0" w:type="auto"/>
            </w:tcMar>
          </w:tcPr>
          <w:p w14:paraId="634DFE17"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19A620"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D0702E6"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1071343"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77AC5C9"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C027EB2"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6C341DE"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BC294E6"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2D71EAF"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1C10554"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4F6349F"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4D67B7"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890BAE9"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35F57FB"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BBF2222"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E8D460C"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CC51013"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F06A150"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675002"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751D51"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1F275EE"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DA30C92" w14:textId="77777777" w:rsidR="009C1CE1" w:rsidRDefault="00000000">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3DEAEB9" w14:textId="77777777" w:rsidR="009C1CE1"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9C1CE1" w14:paraId="6889B9E9" w14:textId="77777777">
        <w:tc>
          <w:tcPr>
            <w:tcW w:w="0" w:type="auto"/>
            <w:tcMar>
              <w:top w:w="0" w:type="auto"/>
              <w:bottom w:w="0" w:type="auto"/>
            </w:tcMar>
          </w:tcPr>
          <w:p w14:paraId="20E1E1C6"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49F385B"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B41C337"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4EAEBBF"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362E544"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402243E"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351D64"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DB54803"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E988E41"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964009"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8236CBE"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20F75D5"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6287127" w14:textId="77777777" w:rsidR="009C1CE1" w:rsidRDefault="00000000">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AE0A32" w14:textId="77777777" w:rsidR="009C1CE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DC9DEE1" w14:textId="77777777" w:rsidR="009C1CE1"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Center za zaščito in reševanje Domžale, Količevo 2a, 1230 Domžale</w:t>
      </w:r>
      <w:r>
        <w:rPr>
          <w:rFonts w:ascii="Arial" w:hAnsi="Arial" w:cs="Arial"/>
          <w:color w:val="000000"/>
          <w:sz w:val="18"/>
          <w:szCs w:val="18"/>
        </w:rPr>
        <w:t>  v zvezi z oddajo javnega naročila za namene </w:t>
      </w:r>
      <w:r>
        <w:rPr>
          <w:rFonts w:ascii="Arial" w:hAnsi="Arial" w:cs="Arial"/>
          <w:b/>
          <w:bCs/>
          <w:color w:val="000000"/>
          <w:sz w:val="18"/>
          <w:szCs w:val="18"/>
        </w:rPr>
        <w:t>Nakup gasilskega vozila za gašenje in reševanje z višin za potrebe Centra za zaščito in reševanje Domžale,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47838DA" w14:textId="77777777" w:rsidR="009C1C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6EFF44EF" w14:textId="77777777">
        <w:tc>
          <w:tcPr>
            <w:tcW w:w="2500" w:type="pct"/>
            <w:tcMar>
              <w:top w:w="75" w:type="dxa"/>
              <w:bottom w:w="75" w:type="dxa"/>
            </w:tcMar>
            <w:vAlign w:val="center"/>
          </w:tcPr>
          <w:p w14:paraId="3329D83D"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7597C37" w14:textId="77777777" w:rsidR="009C1CE1" w:rsidRDefault="00000000">
            <w:r>
              <w:rPr>
                <w:rFonts w:ascii="Arial" w:hAnsi="Arial" w:cs="Arial"/>
                <w:color w:val="000000"/>
                <w:position w:val="-2"/>
                <w:sz w:val="18"/>
                <w:szCs w:val="18"/>
              </w:rPr>
              <w:t>Ime in priimek: _____________________</w:t>
            </w:r>
          </w:p>
        </w:tc>
      </w:tr>
      <w:tr w:rsidR="009C1CE1" w14:paraId="6AFDE43D" w14:textId="77777777">
        <w:tc>
          <w:tcPr>
            <w:tcW w:w="2500" w:type="pct"/>
            <w:tcMar>
              <w:top w:w="75" w:type="dxa"/>
              <w:bottom w:w="75" w:type="dxa"/>
            </w:tcMar>
            <w:vAlign w:val="center"/>
          </w:tcPr>
          <w:p w14:paraId="520487CC"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12DA8A6F" w14:textId="77777777" w:rsidR="009C1CE1" w:rsidRDefault="009C1CE1"/>
          <w:p w14:paraId="64FD7853" w14:textId="77777777" w:rsidR="009C1CE1" w:rsidRDefault="00000000">
            <w:pPr>
              <w:jc w:val="center"/>
            </w:pPr>
            <w:r>
              <w:rPr>
                <w:rFonts w:ascii="Arial" w:hAnsi="Arial" w:cs="Arial"/>
                <w:color w:val="A9A9A9"/>
                <w:position w:val="-2"/>
                <w:sz w:val="18"/>
                <w:szCs w:val="18"/>
              </w:rPr>
              <w:t>(žig in podpis)</w:t>
            </w:r>
          </w:p>
        </w:tc>
      </w:tr>
    </w:tbl>
    <w:p w14:paraId="2929DB11" w14:textId="77777777" w:rsidR="009C1CE1" w:rsidRDefault="00000000">
      <w:pPr>
        <w:spacing w:before="225" w:after="225" w:line="240" w:lineRule="auto"/>
        <w:jc w:val="both"/>
      </w:pPr>
      <w:r>
        <w:rPr>
          <w:rFonts w:ascii="Arial" w:hAnsi="Arial" w:cs="Arial"/>
          <w:color w:val="000000"/>
          <w:sz w:val="18"/>
          <w:szCs w:val="18"/>
        </w:rPr>
        <w:t> </w:t>
      </w:r>
    </w:p>
    <w:p w14:paraId="45C5EC06" w14:textId="77777777" w:rsidR="009C1CE1" w:rsidRDefault="009C1CE1">
      <w:pPr>
        <w:sectPr w:rsidR="009C1CE1" w:rsidSect="006E7A2B">
          <w:footerReference w:type="default" r:id="rId11"/>
          <w:pgSz w:w="11906" w:h="16838"/>
          <w:pgMar w:top="1418" w:right="1418" w:bottom="1418" w:left="1418" w:header="567" w:footer="596" w:gutter="0"/>
          <w:cols w:space="708"/>
          <w:docGrid w:linePitch="360"/>
        </w:sectPr>
      </w:pPr>
    </w:p>
    <w:p w14:paraId="54FC7BA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5203E22" w14:textId="77777777" w:rsidR="00252358" w:rsidRPr="00252358" w:rsidRDefault="00000000" w:rsidP="00252358"/>
    <w:p w14:paraId="70FC8C58"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A0FEB0" w14:textId="77777777" w:rsidR="00EB2A75" w:rsidRDefault="00000000" w:rsidP="00EB2A75">
      <w:pPr>
        <w:spacing w:after="120"/>
        <w:rPr>
          <w:rFonts w:ascii="Arial" w:hAnsi="Arial" w:cs="Arial"/>
        </w:rPr>
      </w:pPr>
    </w:p>
    <w:p w14:paraId="72575D02" w14:textId="57842943" w:rsidR="009C1CE1" w:rsidRDefault="00000000">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1C9802F9" w14:textId="77777777" w:rsidR="009C1CE1"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EB6DE01" w14:textId="77777777" w:rsidR="009C1CE1"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86F9426" w14:textId="77777777" w:rsidR="009C1CE1" w:rsidRDefault="009C1CE1">
      <w:pPr>
        <w:sectPr w:rsidR="009C1CE1" w:rsidSect="006E7A2B">
          <w:footerReference w:type="default" r:id="rId12"/>
          <w:pgSz w:w="11906" w:h="16838"/>
          <w:pgMar w:top="1418" w:right="1418" w:bottom="1418" w:left="1418" w:header="567" w:footer="596" w:gutter="0"/>
          <w:cols w:space="708"/>
          <w:docGrid w:linePitch="360"/>
        </w:sectPr>
      </w:pPr>
    </w:p>
    <w:p w14:paraId="0B9329B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7B4C00E" w14:textId="77777777" w:rsidR="00252358" w:rsidRPr="00252358" w:rsidRDefault="00000000" w:rsidP="00252358"/>
    <w:p w14:paraId="5C3899BF"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26F2B3A" w14:textId="77777777" w:rsidR="00EB2A75" w:rsidRDefault="00000000" w:rsidP="00EB2A75">
      <w:pPr>
        <w:spacing w:after="120"/>
        <w:rPr>
          <w:rFonts w:ascii="Arial" w:hAnsi="Arial" w:cs="Arial"/>
        </w:rPr>
      </w:pPr>
    </w:p>
    <w:p w14:paraId="7DDA06B1" w14:textId="77777777" w:rsidR="009C1CE1"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9C1CE1" w14:paraId="315943D1" w14:textId="77777777">
        <w:tc>
          <w:tcPr>
            <w:tcW w:w="0" w:type="auto"/>
            <w:tcMar>
              <w:top w:w="0" w:type="auto"/>
              <w:bottom w:w="0" w:type="auto"/>
            </w:tcMar>
          </w:tcPr>
          <w:p w14:paraId="303F9E1A" w14:textId="77777777" w:rsidR="009C1CE1" w:rsidRDefault="00000000">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3A12849" w14:textId="77777777" w:rsidR="009C1CE1" w:rsidRDefault="00000000">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8932E05" w14:textId="77777777" w:rsidR="009C1CE1" w:rsidRDefault="00000000">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8B8623" w14:textId="77777777" w:rsidR="009C1CE1" w:rsidRDefault="00000000">
      <w:pPr>
        <w:spacing w:before="225" w:after="225" w:line="240" w:lineRule="auto"/>
        <w:jc w:val="center"/>
      </w:pPr>
      <w:r>
        <w:rPr>
          <w:rFonts w:ascii="Arial" w:hAnsi="Arial" w:cs="Arial"/>
          <w:b/>
          <w:bCs/>
          <w:color w:val="000000"/>
          <w:sz w:val="21"/>
          <w:szCs w:val="21"/>
        </w:rPr>
        <w:t>POOBLASTILO</w:t>
      </w:r>
    </w:p>
    <w:p w14:paraId="2BA5C50F" w14:textId="042FC895" w:rsidR="009C1CE1" w:rsidRDefault="00000000">
      <w:pPr>
        <w:spacing w:before="225" w:after="225" w:line="240" w:lineRule="auto"/>
        <w:jc w:val="both"/>
      </w:pPr>
      <w:r>
        <w:rPr>
          <w:rFonts w:ascii="Arial" w:hAnsi="Arial" w:cs="Arial"/>
          <w:color w:val="000000"/>
          <w:sz w:val="18"/>
          <w:szCs w:val="18"/>
        </w:rPr>
        <w:t>Pooblaščamo naročnika Center za zaščito in reševanje Domžale,</w:t>
      </w:r>
      <w:r w:rsidR="001019AD">
        <w:rPr>
          <w:rFonts w:ascii="Arial" w:hAnsi="Arial" w:cs="Arial"/>
          <w:color w:val="000000"/>
          <w:sz w:val="18"/>
          <w:szCs w:val="18"/>
        </w:rPr>
        <w:t xml:space="preserve"> </w:t>
      </w:r>
      <w:r>
        <w:rPr>
          <w:rFonts w:ascii="Arial" w:hAnsi="Arial" w:cs="Arial"/>
          <w:color w:val="000000"/>
          <w:sz w:val="18"/>
          <w:szCs w:val="18"/>
        </w:rPr>
        <w:t>Količevo 2a, 1230 Domžale,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9C1CE1" w14:paraId="409CC85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589D9" w14:textId="77777777" w:rsidR="009C1CE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6028D" w14:textId="77777777" w:rsidR="009C1CE1" w:rsidRDefault="00000000">
            <w:r>
              <w:rPr>
                <w:rFonts w:ascii="Arial" w:hAnsi="Arial" w:cs="Arial"/>
                <w:color w:val="000000"/>
                <w:position w:val="-2"/>
                <w:sz w:val="18"/>
                <w:szCs w:val="18"/>
              </w:rPr>
              <w:t> </w:t>
            </w:r>
          </w:p>
        </w:tc>
      </w:tr>
      <w:tr w:rsidR="009C1CE1" w14:paraId="527DC90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DB73F" w14:textId="77777777" w:rsidR="009C1CE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BD456" w14:textId="77777777" w:rsidR="009C1CE1" w:rsidRDefault="00000000">
            <w:r>
              <w:rPr>
                <w:rFonts w:ascii="Arial" w:hAnsi="Arial" w:cs="Arial"/>
                <w:color w:val="000000"/>
                <w:position w:val="-2"/>
                <w:sz w:val="18"/>
                <w:szCs w:val="18"/>
              </w:rPr>
              <w:t> </w:t>
            </w:r>
          </w:p>
        </w:tc>
      </w:tr>
      <w:tr w:rsidR="009C1CE1" w14:paraId="2F629E8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C698" w14:textId="77777777" w:rsidR="009C1CE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07FC7" w14:textId="77777777" w:rsidR="009C1CE1" w:rsidRDefault="00000000">
            <w:r>
              <w:rPr>
                <w:rFonts w:ascii="Arial" w:hAnsi="Arial" w:cs="Arial"/>
                <w:color w:val="000000"/>
                <w:position w:val="-2"/>
                <w:sz w:val="18"/>
                <w:szCs w:val="18"/>
              </w:rPr>
              <w:t> </w:t>
            </w:r>
          </w:p>
        </w:tc>
      </w:tr>
      <w:tr w:rsidR="009C1CE1" w14:paraId="697C83A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790F4" w14:textId="77777777" w:rsidR="009C1CE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0D588" w14:textId="77777777" w:rsidR="009C1CE1" w:rsidRDefault="00000000">
            <w:r>
              <w:rPr>
                <w:rFonts w:ascii="Arial" w:hAnsi="Arial" w:cs="Arial"/>
                <w:color w:val="000000"/>
                <w:position w:val="-2"/>
                <w:sz w:val="18"/>
                <w:szCs w:val="18"/>
              </w:rPr>
              <w:t> </w:t>
            </w:r>
          </w:p>
        </w:tc>
      </w:tr>
      <w:tr w:rsidR="009C1CE1" w14:paraId="41D3BE5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418FA" w14:textId="77777777" w:rsidR="009C1CE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F1134" w14:textId="77777777" w:rsidR="009C1CE1" w:rsidRDefault="00000000">
            <w:r>
              <w:rPr>
                <w:rFonts w:ascii="Arial" w:hAnsi="Arial" w:cs="Arial"/>
                <w:color w:val="000000"/>
                <w:position w:val="-2"/>
                <w:sz w:val="18"/>
                <w:szCs w:val="18"/>
              </w:rPr>
              <w:t> </w:t>
            </w:r>
          </w:p>
        </w:tc>
      </w:tr>
    </w:tbl>
    <w:p w14:paraId="73394619" w14:textId="77777777" w:rsidR="009C1C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7FD0A09C" w14:textId="77777777">
        <w:tc>
          <w:tcPr>
            <w:tcW w:w="2500" w:type="pct"/>
            <w:tcMar>
              <w:top w:w="75" w:type="dxa"/>
              <w:bottom w:w="75" w:type="dxa"/>
            </w:tcMar>
            <w:vAlign w:val="center"/>
          </w:tcPr>
          <w:p w14:paraId="77432603"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1647E2" w14:textId="77777777" w:rsidR="009C1CE1" w:rsidRDefault="00000000">
            <w:r>
              <w:rPr>
                <w:rFonts w:ascii="Arial" w:hAnsi="Arial" w:cs="Arial"/>
                <w:color w:val="000000"/>
                <w:position w:val="-2"/>
                <w:sz w:val="18"/>
                <w:szCs w:val="18"/>
              </w:rPr>
              <w:t>Ime in priimek: _____________________</w:t>
            </w:r>
          </w:p>
        </w:tc>
      </w:tr>
      <w:tr w:rsidR="009C1CE1" w14:paraId="6A383D5B" w14:textId="77777777">
        <w:tc>
          <w:tcPr>
            <w:tcW w:w="2500" w:type="pct"/>
            <w:tcMar>
              <w:top w:w="75" w:type="dxa"/>
              <w:bottom w:w="75" w:type="dxa"/>
            </w:tcMar>
            <w:vAlign w:val="center"/>
          </w:tcPr>
          <w:p w14:paraId="01AE7604"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1CF215F4" w14:textId="77777777" w:rsidR="009C1CE1" w:rsidRDefault="009C1CE1"/>
          <w:p w14:paraId="0E40E25A" w14:textId="77777777" w:rsidR="009C1CE1" w:rsidRDefault="00000000">
            <w:pPr>
              <w:jc w:val="center"/>
            </w:pPr>
            <w:r>
              <w:rPr>
                <w:rFonts w:ascii="Arial" w:hAnsi="Arial" w:cs="Arial"/>
                <w:color w:val="A9A9A9"/>
                <w:position w:val="-2"/>
                <w:sz w:val="18"/>
                <w:szCs w:val="18"/>
              </w:rPr>
              <w:t>(žig in podpis)</w:t>
            </w:r>
          </w:p>
        </w:tc>
      </w:tr>
    </w:tbl>
    <w:p w14:paraId="0A96C1C6" w14:textId="77777777" w:rsidR="009C1CE1" w:rsidRDefault="00000000">
      <w:pPr>
        <w:spacing w:before="225" w:after="225" w:line="240" w:lineRule="auto"/>
        <w:jc w:val="both"/>
      </w:pPr>
      <w:r>
        <w:rPr>
          <w:rFonts w:ascii="Arial" w:hAnsi="Arial" w:cs="Arial"/>
          <w:color w:val="000000"/>
          <w:sz w:val="18"/>
          <w:szCs w:val="18"/>
        </w:rPr>
        <w:t> </w:t>
      </w:r>
    </w:p>
    <w:p w14:paraId="54948A1E" w14:textId="77777777" w:rsidR="009C1CE1" w:rsidRDefault="00000000">
      <w:pPr>
        <w:spacing w:before="225" w:after="225" w:line="240" w:lineRule="auto"/>
        <w:jc w:val="both"/>
      </w:pPr>
      <w:r>
        <w:rPr>
          <w:rFonts w:ascii="Arial" w:hAnsi="Arial" w:cs="Arial"/>
          <w:color w:val="000000"/>
          <w:sz w:val="18"/>
          <w:szCs w:val="18"/>
        </w:rPr>
        <w:t> </w:t>
      </w:r>
    </w:p>
    <w:p w14:paraId="61837BC9" w14:textId="77777777" w:rsidR="009C1CE1" w:rsidRDefault="00000000">
      <w:pPr>
        <w:spacing w:before="225" w:after="225" w:line="240" w:lineRule="auto"/>
        <w:jc w:val="both"/>
      </w:pPr>
      <w:r>
        <w:rPr>
          <w:rFonts w:ascii="Arial" w:hAnsi="Arial" w:cs="Arial"/>
          <w:color w:val="000000"/>
          <w:sz w:val="18"/>
          <w:szCs w:val="18"/>
        </w:rPr>
        <w:t> </w:t>
      </w:r>
    </w:p>
    <w:p w14:paraId="0C30B486" w14:textId="77777777" w:rsidR="009C1CE1" w:rsidRDefault="009C1CE1">
      <w:pPr>
        <w:sectPr w:rsidR="009C1CE1" w:rsidSect="006E7A2B">
          <w:footerReference w:type="default" r:id="rId13"/>
          <w:pgSz w:w="11906" w:h="16838"/>
          <w:pgMar w:top="1418" w:right="1418" w:bottom="1418" w:left="1418" w:header="567" w:footer="596" w:gutter="0"/>
          <w:cols w:space="708"/>
          <w:docGrid w:linePitch="360"/>
        </w:sectPr>
      </w:pPr>
    </w:p>
    <w:p w14:paraId="438A3EB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995AC22" w14:textId="77777777" w:rsidR="00252358" w:rsidRPr="00252358" w:rsidRDefault="00000000" w:rsidP="00252358"/>
    <w:p w14:paraId="6DF95529"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1450AAC" w14:textId="77777777" w:rsidR="00EB2A75" w:rsidRDefault="00000000" w:rsidP="00EB2A75">
      <w:pPr>
        <w:spacing w:after="120"/>
        <w:rPr>
          <w:rFonts w:ascii="Arial" w:hAnsi="Arial" w:cs="Arial"/>
        </w:rPr>
      </w:pPr>
    </w:p>
    <w:p w14:paraId="20B716DE" w14:textId="77777777" w:rsidR="009C1CE1"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9C1CE1" w14:paraId="3B15A99E" w14:textId="77777777">
        <w:tc>
          <w:tcPr>
            <w:tcW w:w="0" w:type="auto"/>
            <w:tcMar>
              <w:top w:w="0" w:type="auto"/>
              <w:bottom w:w="0" w:type="auto"/>
            </w:tcMar>
          </w:tcPr>
          <w:p w14:paraId="2AF506D6" w14:textId="77777777" w:rsidR="009C1CE1" w:rsidRDefault="00000000">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513FE76" w14:textId="77777777" w:rsidR="009C1CE1" w:rsidRDefault="00000000">
            <w:pPr>
              <w:numPr>
                <w:ilvl w:val="0"/>
                <w:numId w:val="1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918E771" w14:textId="77777777" w:rsidR="009C1CE1" w:rsidRDefault="00000000">
      <w:pPr>
        <w:spacing w:before="225" w:after="225" w:line="240" w:lineRule="auto"/>
        <w:jc w:val="center"/>
      </w:pPr>
      <w:r>
        <w:rPr>
          <w:rFonts w:ascii="Arial" w:hAnsi="Arial" w:cs="Arial"/>
          <w:b/>
          <w:bCs/>
          <w:color w:val="000000"/>
          <w:sz w:val="21"/>
          <w:szCs w:val="21"/>
        </w:rPr>
        <w:t>POOBLASTILO</w:t>
      </w:r>
    </w:p>
    <w:p w14:paraId="5B73BA1C" w14:textId="382EBC6B" w:rsidR="009C1CE1" w:rsidRDefault="00000000">
      <w:pPr>
        <w:spacing w:before="225" w:after="225" w:line="240" w:lineRule="auto"/>
        <w:jc w:val="both"/>
      </w:pPr>
      <w:r>
        <w:rPr>
          <w:rFonts w:ascii="Arial" w:hAnsi="Arial" w:cs="Arial"/>
          <w:color w:val="000000"/>
          <w:sz w:val="18"/>
          <w:szCs w:val="18"/>
        </w:rPr>
        <w:t>Spodaj podpisani pooblaščam naročnika</w:t>
      </w:r>
      <w:r w:rsidRPr="001019AD">
        <w:rPr>
          <w:rFonts w:ascii="Arial" w:hAnsi="Arial" w:cs="Arial"/>
          <w:color w:val="000000"/>
          <w:sz w:val="18"/>
          <w:szCs w:val="18"/>
        </w:rPr>
        <w:t xml:space="preserve"> Center za zaščito in reševanje Domžale,</w:t>
      </w:r>
      <w:r w:rsidR="001019AD" w:rsidRPr="001019AD">
        <w:rPr>
          <w:rFonts w:ascii="Arial" w:hAnsi="Arial" w:cs="Arial"/>
          <w:color w:val="000000"/>
          <w:sz w:val="18"/>
          <w:szCs w:val="18"/>
        </w:rPr>
        <w:t xml:space="preserve"> </w:t>
      </w:r>
      <w:r w:rsidRPr="001019AD">
        <w:rPr>
          <w:rFonts w:ascii="Arial" w:hAnsi="Arial" w:cs="Arial"/>
          <w:color w:val="000000"/>
          <w:sz w:val="18"/>
          <w:szCs w:val="18"/>
        </w:rPr>
        <w:t>Količevo 2a, 1230 Domžale,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9C1CE1" w14:paraId="0AA3DFE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798C5" w14:textId="77777777" w:rsidR="009C1CE1"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C73D0" w14:textId="77777777" w:rsidR="009C1CE1" w:rsidRDefault="00000000">
            <w:r>
              <w:rPr>
                <w:rFonts w:ascii="Arial" w:hAnsi="Arial" w:cs="Arial"/>
                <w:color w:val="000000"/>
                <w:position w:val="-2"/>
                <w:sz w:val="18"/>
                <w:szCs w:val="18"/>
              </w:rPr>
              <w:t> </w:t>
            </w:r>
          </w:p>
        </w:tc>
      </w:tr>
      <w:tr w:rsidR="009C1CE1" w14:paraId="67E822C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0D278" w14:textId="77777777" w:rsidR="009C1CE1"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7189E" w14:textId="77777777" w:rsidR="009C1CE1" w:rsidRDefault="00000000">
            <w:r>
              <w:rPr>
                <w:rFonts w:ascii="Arial" w:hAnsi="Arial" w:cs="Arial"/>
                <w:color w:val="000000"/>
                <w:position w:val="-2"/>
                <w:sz w:val="18"/>
                <w:szCs w:val="18"/>
              </w:rPr>
              <w:t> </w:t>
            </w:r>
          </w:p>
        </w:tc>
      </w:tr>
      <w:tr w:rsidR="009C1CE1" w14:paraId="651E12B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A89FA" w14:textId="77777777" w:rsidR="009C1CE1"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C0E52" w14:textId="77777777" w:rsidR="009C1CE1" w:rsidRDefault="00000000">
            <w:r>
              <w:rPr>
                <w:rFonts w:ascii="Arial" w:hAnsi="Arial" w:cs="Arial"/>
                <w:color w:val="000000"/>
                <w:position w:val="-2"/>
                <w:sz w:val="18"/>
                <w:szCs w:val="18"/>
              </w:rPr>
              <w:t> </w:t>
            </w:r>
          </w:p>
        </w:tc>
      </w:tr>
      <w:tr w:rsidR="009C1CE1" w14:paraId="48C68A8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1CA48" w14:textId="77777777" w:rsidR="009C1CE1"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9FC08" w14:textId="77777777" w:rsidR="009C1CE1" w:rsidRDefault="00000000">
            <w:r>
              <w:rPr>
                <w:rFonts w:ascii="Arial" w:hAnsi="Arial" w:cs="Arial"/>
                <w:color w:val="000000"/>
                <w:position w:val="-2"/>
                <w:sz w:val="18"/>
                <w:szCs w:val="18"/>
              </w:rPr>
              <w:t> </w:t>
            </w:r>
          </w:p>
        </w:tc>
      </w:tr>
      <w:tr w:rsidR="009C1CE1" w14:paraId="502CE8C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C81A2" w14:textId="77777777" w:rsidR="009C1CE1"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5E69C" w14:textId="77777777" w:rsidR="009C1CE1" w:rsidRDefault="00000000">
            <w:r>
              <w:rPr>
                <w:rFonts w:ascii="Arial" w:hAnsi="Arial" w:cs="Arial"/>
                <w:color w:val="000000"/>
                <w:position w:val="-2"/>
                <w:sz w:val="18"/>
                <w:szCs w:val="18"/>
              </w:rPr>
              <w:t> </w:t>
            </w:r>
          </w:p>
        </w:tc>
      </w:tr>
      <w:tr w:rsidR="009C1CE1" w14:paraId="35B459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C03AC" w14:textId="77777777" w:rsidR="009C1CE1"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5B959" w14:textId="77777777" w:rsidR="009C1CE1" w:rsidRDefault="00000000">
            <w:r>
              <w:rPr>
                <w:rFonts w:ascii="Arial" w:hAnsi="Arial" w:cs="Arial"/>
                <w:color w:val="000000"/>
                <w:position w:val="-2"/>
                <w:sz w:val="18"/>
                <w:szCs w:val="18"/>
              </w:rPr>
              <w:t> </w:t>
            </w:r>
          </w:p>
        </w:tc>
      </w:tr>
      <w:tr w:rsidR="009C1CE1" w14:paraId="3BE8156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3EF17" w14:textId="77777777" w:rsidR="009C1CE1"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81DB1" w14:textId="77777777" w:rsidR="009C1CE1" w:rsidRDefault="00000000">
            <w:r>
              <w:rPr>
                <w:rFonts w:ascii="Arial" w:hAnsi="Arial" w:cs="Arial"/>
                <w:color w:val="000000"/>
                <w:position w:val="-2"/>
                <w:sz w:val="18"/>
                <w:szCs w:val="18"/>
              </w:rPr>
              <w:t> </w:t>
            </w:r>
          </w:p>
        </w:tc>
      </w:tr>
      <w:tr w:rsidR="009C1CE1" w14:paraId="023EE4E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AF78" w14:textId="77777777" w:rsidR="009C1CE1"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A6343" w14:textId="77777777" w:rsidR="009C1CE1" w:rsidRDefault="00000000">
            <w:r>
              <w:rPr>
                <w:rFonts w:ascii="Arial" w:hAnsi="Arial" w:cs="Arial"/>
                <w:color w:val="000000"/>
                <w:position w:val="-2"/>
                <w:sz w:val="18"/>
                <w:szCs w:val="18"/>
              </w:rPr>
              <w:t> </w:t>
            </w:r>
          </w:p>
        </w:tc>
      </w:tr>
    </w:tbl>
    <w:p w14:paraId="41E0F492" w14:textId="77777777" w:rsidR="009C1C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6DB49797" w14:textId="77777777">
        <w:tc>
          <w:tcPr>
            <w:tcW w:w="2500" w:type="pct"/>
            <w:tcMar>
              <w:top w:w="75" w:type="dxa"/>
              <w:bottom w:w="75" w:type="dxa"/>
            </w:tcMar>
            <w:vAlign w:val="center"/>
          </w:tcPr>
          <w:p w14:paraId="6E135FC7"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84E44DC" w14:textId="77777777" w:rsidR="009C1CE1" w:rsidRDefault="00000000">
            <w:r>
              <w:rPr>
                <w:rFonts w:ascii="Arial" w:hAnsi="Arial" w:cs="Arial"/>
                <w:color w:val="000000"/>
                <w:position w:val="-2"/>
                <w:sz w:val="18"/>
                <w:szCs w:val="18"/>
              </w:rPr>
              <w:t>Ime in priimek: _____________________</w:t>
            </w:r>
          </w:p>
        </w:tc>
      </w:tr>
      <w:tr w:rsidR="009C1CE1" w14:paraId="66290A6D" w14:textId="77777777">
        <w:tc>
          <w:tcPr>
            <w:tcW w:w="2500" w:type="pct"/>
            <w:tcMar>
              <w:top w:w="75" w:type="dxa"/>
              <w:bottom w:w="75" w:type="dxa"/>
            </w:tcMar>
            <w:vAlign w:val="center"/>
          </w:tcPr>
          <w:p w14:paraId="44287CCF"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6048DBE7" w14:textId="77777777" w:rsidR="009C1CE1" w:rsidRDefault="00000000">
            <w:pPr>
              <w:jc w:val="center"/>
            </w:pPr>
            <w:r>
              <w:rPr>
                <w:rFonts w:ascii="Arial" w:hAnsi="Arial" w:cs="Arial"/>
                <w:color w:val="A9A9A9"/>
                <w:position w:val="-2"/>
                <w:sz w:val="18"/>
                <w:szCs w:val="18"/>
              </w:rPr>
              <w:t>(podpis)</w:t>
            </w:r>
          </w:p>
        </w:tc>
      </w:tr>
    </w:tbl>
    <w:p w14:paraId="4F81EBD0" w14:textId="77777777" w:rsidR="009C1CE1" w:rsidRDefault="00000000">
      <w:pPr>
        <w:spacing w:before="225" w:after="225" w:line="240" w:lineRule="auto"/>
        <w:jc w:val="both"/>
      </w:pPr>
      <w:r>
        <w:rPr>
          <w:rFonts w:ascii="Arial" w:hAnsi="Arial" w:cs="Arial"/>
          <w:color w:val="000000"/>
          <w:sz w:val="18"/>
          <w:szCs w:val="18"/>
        </w:rPr>
        <w:t> </w:t>
      </w:r>
    </w:p>
    <w:p w14:paraId="464059D6" w14:textId="77777777" w:rsidR="009C1CE1"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DC34754" w14:textId="77777777" w:rsidR="009C1CE1" w:rsidRDefault="00000000">
      <w:pPr>
        <w:spacing w:before="225" w:after="225" w:line="240" w:lineRule="auto"/>
        <w:jc w:val="both"/>
      </w:pPr>
      <w:r>
        <w:rPr>
          <w:rFonts w:ascii="Arial" w:hAnsi="Arial" w:cs="Arial"/>
          <w:color w:val="000000"/>
          <w:sz w:val="18"/>
          <w:szCs w:val="18"/>
        </w:rPr>
        <w:t> </w:t>
      </w:r>
    </w:p>
    <w:p w14:paraId="73FF28DD" w14:textId="77777777" w:rsidR="001019AD" w:rsidRDefault="001019AD">
      <w:pPr>
        <w:sectPr w:rsidR="001019AD" w:rsidSect="006E7A2B">
          <w:footerReference w:type="default" r:id="rId14"/>
          <w:pgSz w:w="11906" w:h="16838"/>
          <w:pgMar w:top="1418" w:right="1418" w:bottom="1418" w:left="1418" w:header="567" w:footer="596" w:gutter="0"/>
          <w:cols w:space="708"/>
          <w:docGrid w:linePitch="360"/>
        </w:sectPr>
      </w:pPr>
    </w:p>
    <w:p w14:paraId="0D656824" w14:textId="77777777" w:rsidR="001019AD" w:rsidRPr="003F161C" w:rsidRDefault="001019AD" w:rsidP="001019AD">
      <w:pPr>
        <w:spacing w:before="120" w:after="120" w:line="240" w:lineRule="auto"/>
        <w:jc w:val="right"/>
        <w:rPr>
          <w:rFonts w:ascii="Arial" w:hAnsi="Arial" w:cs="Arial"/>
          <w:sz w:val="18"/>
          <w:szCs w:val="18"/>
        </w:rPr>
      </w:pPr>
      <w:r w:rsidRPr="00590863">
        <w:rPr>
          <w:rFonts w:ascii="Arial" w:hAnsi="Arial" w:cs="Arial"/>
          <w:sz w:val="18"/>
          <w:szCs w:val="18"/>
        </w:rPr>
        <w:lastRenderedPageBreak/>
        <w:t>Obrazec št: 6</w:t>
      </w:r>
    </w:p>
    <w:p w14:paraId="0658F3F7" w14:textId="77777777" w:rsidR="001019AD" w:rsidRDefault="001019AD" w:rsidP="001019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D93F7C4" w14:textId="77777777" w:rsidR="001019AD" w:rsidRDefault="001019AD" w:rsidP="001019AD">
      <w:pPr>
        <w:spacing w:before="225" w:after="225" w:line="240" w:lineRule="auto"/>
        <w:jc w:val="both"/>
      </w:pPr>
      <w:r>
        <w:rPr>
          <w:rFonts w:ascii="Arial" w:hAnsi="Arial" w:cs="Arial"/>
          <w:color w:val="000000"/>
          <w:sz w:val="18"/>
          <w:szCs w:val="18"/>
        </w:rPr>
        <w:t>Pod kazensko in materialno odgovornostjo izjavljamo, da je gospodarski subjekt ______________________________ izvedel sledeče referenčne dobave blaga:</w:t>
      </w:r>
    </w:p>
    <w:tbl>
      <w:tblPr>
        <w:tblW w:w="14058"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9"/>
        <w:gridCol w:w="1082"/>
        <w:gridCol w:w="6394"/>
        <w:gridCol w:w="1984"/>
        <w:gridCol w:w="1985"/>
        <w:gridCol w:w="1984"/>
      </w:tblGrid>
      <w:tr w:rsidR="001019AD" w14:paraId="47A43589" w14:textId="77777777" w:rsidTr="00150C5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94D40C" w14:textId="77777777" w:rsidR="001019AD" w:rsidRDefault="001019AD" w:rsidP="00150C55">
            <w:pPr>
              <w:spacing w:after="0"/>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97B2E3" w14:textId="77777777" w:rsidR="001019AD" w:rsidRDefault="001019AD" w:rsidP="00150C55">
            <w:pPr>
              <w:spacing w:after="0"/>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3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B6A932" w14:textId="77777777" w:rsidR="001019AD" w:rsidRDefault="001019AD" w:rsidP="00150C55">
            <w:pPr>
              <w:spacing w:after="0"/>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85D162" w14:textId="77777777" w:rsidR="001019AD" w:rsidRDefault="001019AD" w:rsidP="00150C55">
            <w:pPr>
              <w:spacing w:after="0"/>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BE7DEF" w14:textId="77777777" w:rsidR="001019AD" w:rsidRDefault="001019AD" w:rsidP="00150C55">
            <w:pPr>
              <w:spacing w:after="0"/>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F211DE" w14:textId="77777777" w:rsidR="001019AD" w:rsidRDefault="001019AD" w:rsidP="00150C55">
            <w:pPr>
              <w:spacing w:after="0"/>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019AD" w14:paraId="4779969E" w14:textId="77777777" w:rsidTr="00150C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691FB" w14:textId="77777777" w:rsidR="001019AD" w:rsidRDefault="001019AD" w:rsidP="00150C55">
            <w:pPr>
              <w:spacing w:after="0"/>
            </w:pPr>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AE90D" w14:textId="77777777" w:rsidR="001019AD" w:rsidRDefault="001019AD" w:rsidP="00150C55">
            <w:pPr>
              <w:spacing w:after="0"/>
            </w:pPr>
            <w:r>
              <w:rPr>
                <w:rFonts w:ascii="Arial" w:hAnsi="Arial" w:cs="Arial"/>
                <w:color w:val="000000"/>
                <w:position w:val="-2"/>
                <w:sz w:val="18"/>
                <w:szCs w:val="18"/>
              </w:rPr>
              <w:t> </w:t>
            </w: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B91A1" w14:textId="77777777" w:rsidR="001019AD" w:rsidRDefault="001019AD" w:rsidP="00150C55">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EC740" w14:textId="77777777" w:rsidR="001019AD" w:rsidRDefault="001019AD" w:rsidP="00150C55">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E9C19" w14:textId="77777777" w:rsidR="001019AD" w:rsidRDefault="001019AD" w:rsidP="00150C55">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7273F" w14:textId="77777777" w:rsidR="001019AD" w:rsidRDefault="001019AD" w:rsidP="00150C55">
            <w:pPr>
              <w:spacing w:after="0"/>
            </w:pPr>
            <w:r>
              <w:rPr>
                <w:rFonts w:ascii="Arial" w:hAnsi="Arial" w:cs="Arial"/>
                <w:color w:val="000000"/>
                <w:position w:val="-2"/>
                <w:sz w:val="18"/>
                <w:szCs w:val="18"/>
              </w:rPr>
              <w:t> </w:t>
            </w:r>
          </w:p>
        </w:tc>
      </w:tr>
      <w:tr w:rsidR="001019AD" w14:paraId="111CC4E9" w14:textId="77777777" w:rsidTr="00150C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41978" w14:textId="77777777" w:rsidR="001019AD" w:rsidRDefault="001019AD" w:rsidP="00150C55">
            <w:pPr>
              <w:spacing w:after="0"/>
              <w:rPr>
                <w:rFonts w:ascii="Arial" w:hAnsi="Arial" w:cs="Arial"/>
                <w:b/>
                <w:bCs/>
                <w:color w:val="000000"/>
                <w:position w:val="-2"/>
                <w:sz w:val="18"/>
                <w:szCs w:val="18"/>
              </w:rPr>
            </w:pPr>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1E3EA" w14:textId="77777777" w:rsidR="001019AD" w:rsidRDefault="001019AD" w:rsidP="00150C55">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16140"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C948A" w14:textId="77777777" w:rsidR="001019AD" w:rsidRDefault="001019AD" w:rsidP="00150C55">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B4621"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E2B37" w14:textId="77777777" w:rsidR="001019AD" w:rsidRDefault="001019AD" w:rsidP="00150C55">
            <w:pPr>
              <w:spacing w:after="0"/>
              <w:rPr>
                <w:rFonts w:ascii="Arial" w:hAnsi="Arial" w:cs="Arial"/>
                <w:color w:val="000000"/>
                <w:position w:val="-2"/>
                <w:sz w:val="18"/>
                <w:szCs w:val="18"/>
              </w:rPr>
            </w:pPr>
          </w:p>
        </w:tc>
      </w:tr>
      <w:tr w:rsidR="001019AD" w14:paraId="483EB7EB" w14:textId="77777777" w:rsidTr="00150C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ACFA7" w14:textId="77777777" w:rsidR="001019AD" w:rsidRDefault="001019AD" w:rsidP="00150C55">
            <w:pPr>
              <w:spacing w:after="0"/>
              <w:rPr>
                <w:rFonts w:ascii="Arial" w:hAnsi="Arial" w:cs="Arial"/>
                <w:b/>
                <w:bCs/>
                <w:color w:val="000000"/>
                <w:position w:val="-2"/>
                <w:sz w:val="18"/>
                <w:szCs w:val="18"/>
              </w:rPr>
            </w:pPr>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CE533" w14:textId="77777777" w:rsidR="001019AD" w:rsidRDefault="001019AD" w:rsidP="00150C55">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1C3D3"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23783" w14:textId="77777777" w:rsidR="001019AD" w:rsidRDefault="001019AD" w:rsidP="00150C55">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88FD5"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29FF0" w14:textId="77777777" w:rsidR="001019AD" w:rsidRDefault="001019AD" w:rsidP="00150C55">
            <w:pPr>
              <w:spacing w:after="0"/>
              <w:rPr>
                <w:rFonts w:ascii="Arial" w:hAnsi="Arial" w:cs="Arial"/>
                <w:color w:val="000000"/>
                <w:position w:val="-2"/>
                <w:sz w:val="18"/>
                <w:szCs w:val="18"/>
              </w:rPr>
            </w:pPr>
          </w:p>
        </w:tc>
      </w:tr>
      <w:tr w:rsidR="001019AD" w14:paraId="2B950926" w14:textId="77777777" w:rsidTr="00150C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28445" w14:textId="77777777" w:rsidR="001019AD" w:rsidRDefault="001019AD" w:rsidP="00150C55">
            <w:pPr>
              <w:spacing w:after="0"/>
              <w:rPr>
                <w:rFonts w:ascii="Arial" w:hAnsi="Arial" w:cs="Arial"/>
                <w:b/>
                <w:bCs/>
                <w:color w:val="000000"/>
                <w:position w:val="-2"/>
                <w:sz w:val="18"/>
                <w:szCs w:val="18"/>
              </w:rPr>
            </w:pPr>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91300" w14:textId="77777777" w:rsidR="001019AD" w:rsidRDefault="001019AD" w:rsidP="00150C55">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AA8DD"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CF329" w14:textId="77777777" w:rsidR="001019AD" w:rsidRDefault="001019AD" w:rsidP="00150C55">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53AC" w14:textId="77777777" w:rsidR="001019AD" w:rsidRDefault="001019AD" w:rsidP="00150C55">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BB6EA" w14:textId="77777777" w:rsidR="001019AD" w:rsidRDefault="001019AD" w:rsidP="00150C55">
            <w:pPr>
              <w:spacing w:after="0"/>
              <w:rPr>
                <w:rFonts w:ascii="Arial" w:hAnsi="Arial" w:cs="Arial"/>
                <w:color w:val="000000"/>
                <w:position w:val="-2"/>
                <w:sz w:val="18"/>
                <w:szCs w:val="18"/>
              </w:rPr>
            </w:pPr>
          </w:p>
        </w:tc>
      </w:tr>
    </w:tbl>
    <w:p w14:paraId="0F8CBDFD" w14:textId="77777777" w:rsidR="001019AD" w:rsidRPr="00C226F2" w:rsidRDefault="001019AD" w:rsidP="001019AD">
      <w:pPr>
        <w:spacing w:before="225" w:after="225" w:line="240" w:lineRule="auto"/>
        <w:jc w:val="both"/>
        <w:rPr>
          <w:rFonts w:ascii="Arial" w:hAnsi="Arial" w:cs="Arial"/>
          <w:sz w:val="18"/>
          <w:szCs w:val="18"/>
        </w:rPr>
      </w:pPr>
      <w:r>
        <w:rPr>
          <w:rFonts w:ascii="Arial" w:hAnsi="Arial" w:cs="Arial"/>
          <w:color w:val="000000"/>
          <w:sz w:val="18"/>
          <w:szCs w:val="18"/>
        </w:rPr>
        <w:t> </w:t>
      </w:r>
      <w:r w:rsidRPr="004C01E7">
        <w:rPr>
          <w:rFonts w:ascii="Arial" w:hAnsi="Arial" w:cs="Arial"/>
          <w:sz w:val="18"/>
          <w:szCs w:val="18"/>
        </w:rPr>
        <w:t>*</w:t>
      </w:r>
      <w:r w:rsidRPr="00C226F2">
        <w:rPr>
          <w:rFonts w:ascii="Arial" w:hAnsi="Arial" w:cs="Arial"/>
          <w:sz w:val="18"/>
          <w:szCs w:val="18"/>
        </w:rPr>
        <w:t>Gospodarski subjekt mora navesti najmanj sledeče informacije:</w:t>
      </w:r>
    </w:p>
    <w:p w14:paraId="25615BD1" w14:textId="6D727D36" w:rsidR="001019AD" w:rsidRDefault="001019AD">
      <w:pPr>
        <w:pStyle w:val="ListParagraph"/>
        <w:numPr>
          <w:ilvl w:val="0"/>
          <w:numId w:val="31"/>
        </w:numPr>
        <w:spacing w:before="225" w:after="225" w:line="240" w:lineRule="auto"/>
        <w:jc w:val="both"/>
        <w:rPr>
          <w:rFonts w:ascii="Arial" w:hAnsi="Arial" w:cs="Arial"/>
          <w:sz w:val="18"/>
          <w:szCs w:val="18"/>
        </w:rPr>
      </w:pPr>
      <w:r>
        <w:rPr>
          <w:rFonts w:ascii="Arial" w:hAnsi="Arial" w:cs="Arial"/>
          <w:sz w:val="18"/>
          <w:szCs w:val="18"/>
        </w:rPr>
        <w:t>ali gre za dobavo istovrstnega gasilskega vozila</w:t>
      </w:r>
      <w:r w:rsidR="00894296">
        <w:rPr>
          <w:rFonts w:ascii="Arial" w:hAnsi="Arial" w:cs="Arial"/>
          <w:sz w:val="18"/>
          <w:szCs w:val="18"/>
        </w:rPr>
        <w:t xml:space="preserve"> - </w:t>
      </w:r>
      <w:r w:rsidR="00894296" w:rsidRPr="00894296">
        <w:rPr>
          <w:rFonts w:ascii="Arial" w:hAnsi="Arial" w:cs="Arial"/>
          <w:sz w:val="18"/>
          <w:szCs w:val="18"/>
        </w:rPr>
        <w:t>gasilska avtolestev s košaro (ALK)</w:t>
      </w:r>
      <w:r>
        <w:rPr>
          <w:rFonts w:ascii="Arial" w:hAnsi="Arial" w:cs="Arial"/>
          <w:sz w:val="18"/>
          <w:szCs w:val="18"/>
        </w:rPr>
        <w:t>,</w:t>
      </w:r>
    </w:p>
    <w:p w14:paraId="230C30A7" w14:textId="50144A95" w:rsidR="001019AD" w:rsidRPr="00F6620E" w:rsidRDefault="001019AD">
      <w:pPr>
        <w:pStyle w:val="ListParagraph"/>
        <w:numPr>
          <w:ilvl w:val="0"/>
          <w:numId w:val="31"/>
        </w:numPr>
        <w:spacing w:before="225" w:after="225" w:line="240" w:lineRule="auto"/>
        <w:jc w:val="both"/>
        <w:rPr>
          <w:rFonts w:ascii="Arial" w:hAnsi="Arial" w:cs="Arial"/>
          <w:sz w:val="18"/>
          <w:szCs w:val="18"/>
        </w:rPr>
      </w:pPr>
      <w:r>
        <w:rPr>
          <w:rFonts w:ascii="Arial" w:hAnsi="Arial" w:cs="Arial"/>
          <w:color w:val="000000"/>
          <w:position w:val="-2"/>
          <w:sz w:val="18"/>
          <w:szCs w:val="18"/>
        </w:rPr>
        <w:t xml:space="preserve">ali je </w:t>
      </w:r>
      <w:r w:rsidR="00894296" w:rsidRPr="00894296">
        <w:rPr>
          <w:rFonts w:ascii="Arial" w:hAnsi="Arial" w:cs="Arial"/>
          <w:color w:val="000000"/>
          <w:position w:val="-2"/>
          <w:sz w:val="18"/>
          <w:szCs w:val="18"/>
        </w:rPr>
        <w:t>doseg delovne višine lestve je najmanj 30 m.</w:t>
      </w:r>
    </w:p>
    <w:p w14:paraId="44A391E6" w14:textId="77777777" w:rsidR="001019AD" w:rsidRPr="00A913EA" w:rsidRDefault="001019AD" w:rsidP="001019AD">
      <w:pPr>
        <w:pStyle w:val="ListParagraph"/>
        <w:spacing w:before="225" w:after="0" w:line="240" w:lineRule="auto"/>
        <w:ind w:left="714"/>
        <w:contextualSpacing w:val="0"/>
        <w:jc w:val="both"/>
        <w:rPr>
          <w:rFonts w:ascii="Arial" w:hAnsi="Arial" w:cs="Arial"/>
          <w:sz w:val="18"/>
          <w:szCs w:val="18"/>
        </w:rPr>
      </w:pPr>
    </w:p>
    <w:tbl>
      <w:tblPr>
        <w:tblW w:w="5000" w:type="pct"/>
        <w:tblInd w:w="108" w:type="dxa"/>
        <w:tblLook w:val="04A0" w:firstRow="1" w:lastRow="0" w:firstColumn="1" w:lastColumn="0" w:noHBand="0" w:noVBand="1"/>
      </w:tblPr>
      <w:tblGrid>
        <w:gridCol w:w="7109"/>
        <w:gridCol w:w="7109"/>
      </w:tblGrid>
      <w:tr w:rsidR="001019AD" w14:paraId="627E9232" w14:textId="77777777" w:rsidTr="00150C55">
        <w:tc>
          <w:tcPr>
            <w:tcW w:w="2500" w:type="pct"/>
            <w:tcMar>
              <w:top w:w="75" w:type="dxa"/>
              <w:bottom w:w="75" w:type="dxa"/>
            </w:tcMar>
            <w:vAlign w:val="center"/>
          </w:tcPr>
          <w:p w14:paraId="52210416" w14:textId="77777777" w:rsidR="001019AD" w:rsidRDefault="001019AD" w:rsidP="00150C55">
            <w:pPr>
              <w:spacing w:before="120"/>
            </w:pPr>
            <w:r>
              <w:rPr>
                <w:rFonts w:ascii="Arial" w:hAnsi="Arial" w:cs="Arial"/>
                <w:color w:val="000000"/>
                <w:position w:val="-2"/>
                <w:sz w:val="18"/>
                <w:szCs w:val="18"/>
              </w:rPr>
              <w:t>Kraj in datum:</w:t>
            </w:r>
          </w:p>
        </w:tc>
        <w:tc>
          <w:tcPr>
            <w:tcW w:w="0" w:type="auto"/>
            <w:tcMar>
              <w:top w:w="75" w:type="dxa"/>
              <w:bottom w:w="75" w:type="dxa"/>
            </w:tcMar>
            <w:vAlign w:val="center"/>
          </w:tcPr>
          <w:p w14:paraId="57A6B089" w14:textId="77777777" w:rsidR="001019AD" w:rsidRDefault="001019AD" w:rsidP="00150C55">
            <w:pPr>
              <w:spacing w:after="0"/>
              <w:rPr>
                <w:rFonts w:ascii="Arial" w:hAnsi="Arial" w:cs="Arial"/>
                <w:color w:val="000000"/>
                <w:position w:val="-2"/>
                <w:sz w:val="18"/>
                <w:szCs w:val="18"/>
              </w:rPr>
            </w:pPr>
          </w:p>
          <w:p w14:paraId="30CF4ADE" w14:textId="77777777" w:rsidR="001019AD" w:rsidRDefault="001019AD" w:rsidP="00150C55">
            <w:pPr>
              <w:spacing w:after="0"/>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1B77EAFC" w14:textId="77777777" w:rsidR="001019AD" w:rsidRDefault="001019AD" w:rsidP="00150C55">
            <w:pPr>
              <w:spacing w:after="0"/>
              <w:jc w:val="center"/>
            </w:pPr>
            <w:r>
              <w:rPr>
                <w:rFonts w:ascii="Arial" w:hAnsi="Arial" w:cs="Arial"/>
                <w:color w:val="A9A9A9"/>
                <w:position w:val="-2"/>
                <w:sz w:val="18"/>
                <w:szCs w:val="18"/>
              </w:rPr>
              <w:t>(žig in podpis)</w:t>
            </w:r>
          </w:p>
        </w:tc>
      </w:tr>
    </w:tbl>
    <w:p w14:paraId="2DC8E63A" w14:textId="7F6EBDD4" w:rsidR="001019AD" w:rsidRDefault="001019AD" w:rsidP="001019AD">
      <w:pPr>
        <w:tabs>
          <w:tab w:val="left" w:pos="1134"/>
        </w:tabs>
      </w:pPr>
      <w:r>
        <w:tab/>
      </w:r>
    </w:p>
    <w:p w14:paraId="0D7378DF" w14:textId="1EC6A735" w:rsidR="001019AD" w:rsidRPr="001019AD" w:rsidRDefault="001019AD" w:rsidP="001019AD">
      <w:pPr>
        <w:tabs>
          <w:tab w:val="left" w:pos="1134"/>
        </w:tabs>
        <w:sectPr w:rsidR="001019AD" w:rsidRPr="001019AD" w:rsidSect="001019AD">
          <w:pgSz w:w="16838" w:h="11906" w:orient="landscape"/>
          <w:pgMar w:top="1418" w:right="1418" w:bottom="1418" w:left="1418" w:header="567" w:footer="596" w:gutter="0"/>
          <w:cols w:space="708"/>
          <w:docGrid w:linePitch="360"/>
        </w:sectPr>
      </w:pPr>
    </w:p>
    <w:p w14:paraId="576CB76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0C5C44B" w14:textId="77777777" w:rsidR="00252358" w:rsidRPr="00252358" w:rsidRDefault="00000000" w:rsidP="00252358"/>
    <w:p w14:paraId="3E080FBE"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p>
    <w:p w14:paraId="5650C317" w14:textId="77777777" w:rsidR="00EB2A75" w:rsidRDefault="00000000" w:rsidP="00EB2A75">
      <w:pPr>
        <w:spacing w:after="120"/>
        <w:rPr>
          <w:rFonts w:ascii="Arial" w:hAnsi="Arial" w:cs="Arial"/>
        </w:rPr>
      </w:pPr>
    </w:p>
    <w:p w14:paraId="73593134" w14:textId="77777777" w:rsidR="009C1CE1" w:rsidRDefault="00000000">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14:paraId="3FC18EA7" w14:textId="77777777" w:rsidR="009C1CE1" w:rsidRDefault="00000000">
      <w:pPr>
        <w:spacing w:before="225" w:after="225" w:line="240" w:lineRule="auto"/>
        <w:jc w:val="both"/>
      </w:pPr>
      <w:r>
        <w:rPr>
          <w:rFonts w:ascii="Arial" w:hAnsi="Arial" w:cs="Arial"/>
          <w:color w:val="000000"/>
          <w:sz w:val="18"/>
          <w:szCs w:val="18"/>
        </w:rPr>
        <w:t>Za: Center za zaščito in reševanje Domžale, Količevo 2a, 1230 Domžale</w:t>
      </w:r>
    </w:p>
    <w:p w14:paraId="7F8A72C2" w14:textId="77777777" w:rsidR="009C1CE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D61715C" w14:textId="77777777" w:rsidR="009C1CE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E46E46A" w14:textId="77777777" w:rsidR="009C1CE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0B57214" w14:textId="77777777" w:rsidR="009C1CE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BE62C40" w14:textId="77777777" w:rsidR="009C1CE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14:paraId="783C7BEC" w14:textId="77777777" w:rsidR="009C1CE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Center za zaščito in reševanje Domžale, Količevo 2a, 1230 Domžale</w:t>
      </w:r>
    </w:p>
    <w:p w14:paraId="436B037F" w14:textId="77777777" w:rsidR="009C1CE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Pr>
          <w:rFonts w:ascii="Arial" w:hAnsi="Arial" w:cs="Arial"/>
          <w:b/>
          <w:bCs/>
          <w:color w:val="000000"/>
          <w:sz w:val="18"/>
          <w:szCs w:val="18"/>
        </w:rPr>
        <w:t>Nakup gasilskega vozila za gašenje in reševanje z višin za potrebe Centra za zaščito in reševanje Domžale</w:t>
      </w:r>
    </w:p>
    <w:p w14:paraId="7B71F53A" w14:textId="77777777" w:rsidR="009C1CE1" w:rsidRDefault="00000000">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Pr>
          <w:rFonts w:ascii="Arial" w:hAnsi="Arial" w:cs="Arial"/>
          <w:b/>
          <w:bCs/>
          <w:color w:val="000000"/>
          <w:sz w:val="18"/>
          <w:szCs w:val="18"/>
        </w:rPr>
        <w:t>10.000,00</w:t>
      </w:r>
    </w:p>
    <w:p w14:paraId="5DD9A6F5" w14:textId="77777777" w:rsidR="009C1CE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1E6ECA2" w14:textId="77777777" w:rsidR="009C1CE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310BE59" w14:textId="77777777" w:rsidR="009C1CE1" w:rsidRDefault="00000000">
      <w:pPr>
        <w:spacing w:before="225" w:after="225" w:line="240" w:lineRule="auto"/>
        <w:jc w:val="both"/>
      </w:pPr>
      <w:r>
        <w:rPr>
          <w:rFonts w:ascii="Arial" w:hAnsi="Arial" w:cs="Arial"/>
          <w:color w:val="000000"/>
          <w:sz w:val="18"/>
          <w:szCs w:val="18"/>
        </w:rPr>
        <w:t>2. Kopija garancije št. ______________</w:t>
      </w:r>
    </w:p>
    <w:p w14:paraId="0463185B" w14:textId="77777777" w:rsidR="009C1CE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8AA1221" w14:textId="77777777" w:rsidR="009C1CE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F86693B" w14:textId="77777777" w:rsidR="009C1CE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27FF631" w14:textId="77777777" w:rsidR="009C1CE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42149602" w14:textId="77777777" w:rsidR="009C1CE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2ACBAD42" w14:textId="77777777" w:rsidR="009C1CE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2C29158" w14:textId="77777777" w:rsidR="009C1CE1" w:rsidRDefault="00000000">
      <w:pPr>
        <w:spacing w:before="225" w:after="225" w:line="240" w:lineRule="auto"/>
        <w:jc w:val="both"/>
      </w:pPr>
      <w:r>
        <w:rPr>
          <w:rFonts w:ascii="Arial" w:hAnsi="Arial" w:cs="Arial"/>
          <w:color w:val="000000"/>
          <w:sz w:val="18"/>
          <w:szCs w:val="18"/>
        </w:rPr>
        <w:lastRenderedPageBreak/>
        <w:t>Zavarovanje se lahko unovči iz naslednjih razlogov, ki morajo biti navedeni v izjavi upravičenca oziroma zahtevi za plačilo:</w:t>
      </w:r>
    </w:p>
    <w:p w14:paraId="5D4ECB09" w14:textId="77777777" w:rsidR="009C1CE1" w:rsidRDefault="00000000">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14:paraId="32D011F4" w14:textId="77777777" w:rsidR="009C1CE1" w:rsidRDefault="00000000">
      <w:pPr>
        <w:spacing w:before="225" w:after="225" w:line="240" w:lineRule="auto"/>
        <w:ind w:left="720"/>
        <w:jc w:val="both"/>
      </w:pPr>
      <w:r>
        <w:rPr>
          <w:rFonts w:ascii="Arial" w:hAnsi="Arial" w:cs="Arial"/>
          <w:color w:val="000000"/>
          <w:sz w:val="18"/>
          <w:szCs w:val="18"/>
        </w:rPr>
        <w:t>2. izbrani naročnik zavarovanja na poziv upravičenca ni podpisal pogodbe; ali</w:t>
      </w:r>
    </w:p>
    <w:p w14:paraId="734D96E1" w14:textId="77777777" w:rsidR="009C1CE1" w:rsidRDefault="00000000">
      <w:pPr>
        <w:spacing w:before="225" w:after="225" w:line="240" w:lineRule="auto"/>
        <w:ind w:left="720"/>
        <w:jc w:val="both"/>
      </w:pPr>
      <w:r>
        <w:rPr>
          <w:rFonts w:ascii="Arial" w:hAnsi="Arial" w:cs="Arial"/>
          <w:color w:val="000000"/>
          <w:sz w:val="18"/>
          <w:szCs w:val="18"/>
        </w:rPr>
        <w:t>3. izbrani naročnik zavarovanja ni predložil zavarovanja za dobro izvedbo pogodbenih obveznosti v skladu s pogoji naročila.</w:t>
      </w:r>
    </w:p>
    <w:p w14:paraId="02A21C65" w14:textId="77777777" w:rsidR="009C1CE1" w:rsidRDefault="00000000">
      <w:pPr>
        <w:spacing w:before="225" w:after="225" w:line="240" w:lineRule="auto"/>
        <w:jc w:val="both"/>
      </w:pPr>
      <w:r>
        <w:rPr>
          <w:rFonts w:ascii="Arial" w:hAnsi="Arial" w:cs="Arial"/>
          <w:color w:val="000000"/>
          <w:sz w:val="18"/>
          <w:szCs w:val="18"/>
        </w:rPr>
        <w:t> </w:t>
      </w:r>
    </w:p>
    <w:p w14:paraId="2027FC7A" w14:textId="77777777" w:rsidR="009C1CE1"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90D8720" w14:textId="77777777" w:rsidR="009C1CE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705A6F2" w14:textId="77777777" w:rsidR="009C1CE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9C1CE1" w14:paraId="5E5FDC2C" w14:textId="77777777">
        <w:tc>
          <w:tcPr>
            <w:tcW w:w="4080" w:type="dxa"/>
            <w:tcMar>
              <w:top w:w="75" w:type="dxa"/>
              <w:bottom w:w="75" w:type="dxa"/>
            </w:tcMar>
            <w:vAlign w:val="center"/>
          </w:tcPr>
          <w:p w14:paraId="0EE28754"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236E6D32" w14:textId="77777777" w:rsidR="009C1CE1" w:rsidRDefault="00000000">
            <w:pPr>
              <w:jc w:val="center"/>
            </w:pPr>
            <w:r>
              <w:rPr>
                <w:rFonts w:ascii="Arial" w:hAnsi="Arial" w:cs="Arial"/>
                <w:color w:val="000000"/>
                <w:position w:val="-2"/>
                <w:sz w:val="18"/>
                <w:szCs w:val="18"/>
              </w:rPr>
              <w:t>Garant</w:t>
            </w:r>
          </w:p>
        </w:tc>
      </w:tr>
      <w:tr w:rsidR="009C1CE1" w14:paraId="4C9596EF" w14:textId="77777777">
        <w:tc>
          <w:tcPr>
            <w:tcW w:w="4080" w:type="dxa"/>
            <w:tcMar>
              <w:top w:w="75" w:type="dxa"/>
              <w:bottom w:w="75" w:type="dxa"/>
            </w:tcMar>
            <w:vAlign w:val="center"/>
          </w:tcPr>
          <w:p w14:paraId="1E8E68FD"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585E860E" w14:textId="77777777" w:rsidR="009C1CE1" w:rsidRDefault="009C1CE1"/>
          <w:p w14:paraId="3D49A040" w14:textId="77777777" w:rsidR="009C1CE1" w:rsidRDefault="00000000">
            <w:pPr>
              <w:jc w:val="center"/>
            </w:pPr>
            <w:r>
              <w:rPr>
                <w:rFonts w:ascii="Arial" w:hAnsi="Arial" w:cs="Arial"/>
                <w:color w:val="A9A9A9"/>
                <w:position w:val="-2"/>
                <w:sz w:val="18"/>
                <w:szCs w:val="18"/>
              </w:rPr>
              <w:t>(žig in podpis)</w:t>
            </w:r>
          </w:p>
        </w:tc>
      </w:tr>
    </w:tbl>
    <w:p w14:paraId="21CC26F1" w14:textId="77777777" w:rsidR="009C1CE1" w:rsidRDefault="00000000">
      <w:pPr>
        <w:spacing w:before="225" w:after="225" w:line="240" w:lineRule="auto"/>
        <w:jc w:val="both"/>
      </w:pPr>
      <w:r>
        <w:rPr>
          <w:rFonts w:ascii="Arial" w:hAnsi="Arial" w:cs="Arial"/>
          <w:color w:val="000000"/>
          <w:sz w:val="18"/>
          <w:szCs w:val="18"/>
        </w:rPr>
        <w:t> </w:t>
      </w:r>
    </w:p>
    <w:p w14:paraId="2FFEB668" w14:textId="77777777" w:rsidR="009C1CE1" w:rsidRDefault="00000000">
      <w:pPr>
        <w:spacing w:before="225" w:after="225" w:line="240" w:lineRule="auto"/>
        <w:jc w:val="both"/>
      </w:pPr>
      <w:r>
        <w:rPr>
          <w:rFonts w:ascii="Arial" w:hAnsi="Arial" w:cs="Arial"/>
          <w:color w:val="000000"/>
          <w:sz w:val="18"/>
          <w:szCs w:val="18"/>
        </w:rPr>
        <w:t> </w:t>
      </w:r>
    </w:p>
    <w:p w14:paraId="59A878DD" w14:textId="77777777" w:rsidR="009C1CE1" w:rsidRDefault="00000000">
      <w:pPr>
        <w:spacing w:before="225" w:after="225" w:line="240" w:lineRule="auto"/>
        <w:jc w:val="both"/>
      </w:pPr>
      <w:r>
        <w:rPr>
          <w:rFonts w:ascii="Arial" w:hAnsi="Arial" w:cs="Arial"/>
          <w:color w:val="000000"/>
          <w:sz w:val="18"/>
          <w:szCs w:val="18"/>
        </w:rPr>
        <w:t> </w:t>
      </w:r>
    </w:p>
    <w:p w14:paraId="2F31A242" w14:textId="77777777" w:rsidR="009C1CE1" w:rsidRDefault="009C1CE1">
      <w:pPr>
        <w:sectPr w:rsidR="009C1CE1" w:rsidSect="006E7A2B">
          <w:footerReference w:type="default" r:id="rId15"/>
          <w:pgSz w:w="11906" w:h="16838"/>
          <w:pgMar w:top="1418" w:right="1418" w:bottom="1418" w:left="1418" w:header="567" w:footer="596" w:gutter="0"/>
          <w:cols w:space="708"/>
          <w:docGrid w:linePitch="360"/>
        </w:sectPr>
      </w:pPr>
    </w:p>
    <w:p w14:paraId="1E2A8E0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61966F8A" w14:textId="77777777" w:rsidR="00252358" w:rsidRPr="00252358" w:rsidRDefault="00000000" w:rsidP="00252358"/>
    <w:p w14:paraId="6341DD4B"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0D3701E" w14:textId="77777777" w:rsidR="00EB2A75" w:rsidRDefault="00000000" w:rsidP="00EB2A75">
      <w:pPr>
        <w:spacing w:after="120"/>
        <w:rPr>
          <w:rFonts w:ascii="Arial" w:hAnsi="Arial" w:cs="Arial"/>
        </w:rPr>
      </w:pPr>
    </w:p>
    <w:p w14:paraId="7A8121FC" w14:textId="77777777" w:rsidR="009C1CE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4701C0C0" w14:textId="77777777" w:rsidR="009C1CE1" w:rsidRDefault="00000000">
      <w:pPr>
        <w:spacing w:before="225" w:after="225" w:line="240" w:lineRule="auto"/>
        <w:jc w:val="both"/>
      </w:pPr>
      <w:r>
        <w:rPr>
          <w:rFonts w:ascii="Arial" w:hAnsi="Arial" w:cs="Arial"/>
          <w:color w:val="000000"/>
          <w:sz w:val="18"/>
          <w:szCs w:val="18"/>
        </w:rPr>
        <w:t>Za: Center za zaščito in reševanje Domžale, Količevo 2a, 1230 Domžale</w:t>
      </w:r>
    </w:p>
    <w:p w14:paraId="294C5780" w14:textId="77777777" w:rsidR="009C1CE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C5837E" w14:textId="77777777" w:rsidR="009C1CE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452693D" w14:textId="77777777" w:rsidR="009C1CE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89C3BBA" w14:textId="77777777" w:rsidR="009C1CE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CAC1DFF" w14:textId="77777777" w:rsidR="009C1CE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20787CA" w14:textId="77777777" w:rsidR="009C1CE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Center za zaščito in reševanje Domžale, Količevo 2a, 1230 Domžale</w:t>
      </w:r>
    </w:p>
    <w:p w14:paraId="55F14D83" w14:textId="77777777" w:rsidR="009C1CE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gasilskega vozila za gašenje in reševanje z višin za potrebe Centra za zaščito in reševanje Domžale</w:t>
      </w:r>
    </w:p>
    <w:p w14:paraId="25378178" w14:textId="7063D229" w:rsidR="009C1CE1" w:rsidRDefault="0000000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5D6E9B21" w14:textId="77777777" w:rsidR="009C1CE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7422637" w14:textId="77777777" w:rsidR="009C1CE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FC0F508" w14:textId="77777777" w:rsidR="009C1CE1" w:rsidRDefault="00000000">
      <w:pPr>
        <w:spacing w:before="225" w:after="225" w:line="240" w:lineRule="auto"/>
        <w:jc w:val="both"/>
      </w:pPr>
      <w:r>
        <w:rPr>
          <w:rFonts w:ascii="Arial" w:hAnsi="Arial" w:cs="Arial"/>
          <w:color w:val="000000"/>
          <w:sz w:val="18"/>
          <w:szCs w:val="18"/>
        </w:rPr>
        <w:t>2. Kopija garancije št. ______________</w:t>
      </w:r>
    </w:p>
    <w:p w14:paraId="688500DB" w14:textId="77777777" w:rsidR="009C1CE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17EC04D" w14:textId="77777777" w:rsidR="009C1CE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6A435A6" w14:textId="77777777" w:rsidR="009C1CE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AD574" w14:textId="77777777" w:rsidR="009C1CE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8CBAD2B" w14:textId="77777777" w:rsidR="009C1CE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8BEFEED" w14:textId="77777777" w:rsidR="009C1CE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467555" w14:textId="77777777" w:rsidR="009C1CE1"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410104E" w14:textId="77777777" w:rsidR="009C1CE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74E2C51" w14:textId="77777777" w:rsidR="009C1CE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D07112C" w14:textId="77777777" w:rsidR="009C1CE1"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C1CE1" w14:paraId="25BDFE65" w14:textId="77777777">
        <w:tc>
          <w:tcPr>
            <w:tcW w:w="4080" w:type="dxa"/>
            <w:tcMar>
              <w:top w:w="75" w:type="dxa"/>
              <w:bottom w:w="75" w:type="dxa"/>
            </w:tcMar>
            <w:vAlign w:val="center"/>
          </w:tcPr>
          <w:p w14:paraId="632A6E45"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6DD52A20" w14:textId="77777777" w:rsidR="009C1CE1" w:rsidRDefault="00000000">
            <w:pPr>
              <w:jc w:val="center"/>
            </w:pPr>
            <w:r>
              <w:rPr>
                <w:rFonts w:ascii="Arial" w:hAnsi="Arial" w:cs="Arial"/>
                <w:color w:val="000000"/>
                <w:position w:val="-2"/>
                <w:sz w:val="18"/>
                <w:szCs w:val="18"/>
              </w:rPr>
              <w:t>Garant</w:t>
            </w:r>
          </w:p>
        </w:tc>
      </w:tr>
      <w:tr w:rsidR="009C1CE1" w14:paraId="1A6CE6F8" w14:textId="77777777">
        <w:tc>
          <w:tcPr>
            <w:tcW w:w="4080" w:type="dxa"/>
            <w:tcMar>
              <w:top w:w="75" w:type="dxa"/>
              <w:bottom w:w="75" w:type="dxa"/>
            </w:tcMar>
            <w:vAlign w:val="center"/>
          </w:tcPr>
          <w:p w14:paraId="04D52A68"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00C896BA" w14:textId="77777777" w:rsidR="009C1CE1" w:rsidRDefault="009C1CE1"/>
          <w:p w14:paraId="2A4B00DD" w14:textId="77777777" w:rsidR="009C1CE1" w:rsidRDefault="00000000">
            <w:pPr>
              <w:jc w:val="center"/>
            </w:pPr>
            <w:r>
              <w:rPr>
                <w:rFonts w:ascii="Arial" w:hAnsi="Arial" w:cs="Arial"/>
                <w:color w:val="A9A9A9"/>
                <w:position w:val="-2"/>
                <w:sz w:val="18"/>
                <w:szCs w:val="18"/>
              </w:rPr>
              <w:t>(žig in podpis)</w:t>
            </w:r>
          </w:p>
        </w:tc>
      </w:tr>
    </w:tbl>
    <w:p w14:paraId="5EE57E6A" w14:textId="77777777" w:rsidR="009C1CE1" w:rsidRDefault="00000000">
      <w:pPr>
        <w:spacing w:before="225" w:after="225" w:line="240" w:lineRule="auto"/>
        <w:jc w:val="both"/>
      </w:pPr>
      <w:r>
        <w:rPr>
          <w:rFonts w:ascii="Arial" w:hAnsi="Arial" w:cs="Arial"/>
          <w:color w:val="000000"/>
          <w:sz w:val="18"/>
          <w:szCs w:val="18"/>
        </w:rPr>
        <w:t> </w:t>
      </w:r>
    </w:p>
    <w:p w14:paraId="252F8130" w14:textId="77777777" w:rsidR="009C1CE1" w:rsidRDefault="00000000">
      <w:pPr>
        <w:spacing w:before="225" w:after="225" w:line="240" w:lineRule="auto"/>
        <w:jc w:val="both"/>
      </w:pPr>
      <w:r>
        <w:rPr>
          <w:rFonts w:ascii="Arial" w:hAnsi="Arial" w:cs="Arial"/>
          <w:color w:val="000000"/>
          <w:sz w:val="18"/>
          <w:szCs w:val="18"/>
        </w:rPr>
        <w:t> </w:t>
      </w:r>
    </w:p>
    <w:p w14:paraId="2A7BD3F9" w14:textId="77777777" w:rsidR="009C1CE1" w:rsidRDefault="009C1CE1">
      <w:pPr>
        <w:sectPr w:rsidR="009C1CE1" w:rsidSect="006E7A2B">
          <w:footerReference w:type="default" r:id="rId16"/>
          <w:pgSz w:w="11906" w:h="16838"/>
          <w:pgMar w:top="1418" w:right="1418" w:bottom="1418" w:left="1418" w:header="567" w:footer="596" w:gutter="0"/>
          <w:cols w:space="708"/>
          <w:docGrid w:linePitch="360"/>
        </w:sectPr>
      </w:pPr>
    </w:p>
    <w:p w14:paraId="6B7FC08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F093F41" w14:textId="77777777" w:rsidR="00252358" w:rsidRPr="00252358" w:rsidRDefault="00000000" w:rsidP="00252358"/>
    <w:p w14:paraId="40CC5630"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7A134467" w14:textId="77777777" w:rsidR="00EB2A75" w:rsidRDefault="00000000" w:rsidP="00EB2A75">
      <w:pPr>
        <w:spacing w:after="120"/>
        <w:rPr>
          <w:rFonts w:ascii="Arial" w:hAnsi="Arial" w:cs="Arial"/>
        </w:rPr>
      </w:pPr>
    </w:p>
    <w:p w14:paraId="503422DF" w14:textId="77777777" w:rsidR="009C1CE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7B2A9DCC" w14:textId="77777777" w:rsidR="009C1CE1" w:rsidRDefault="00000000">
      <w:pPr>
        <w:spacing w:before="225" w:after="225" w:line="240" w:lineRule="auto"/>
        <w:jc w:val="both"/>
      </w:pPr>
      <w:r>
        <w:rPr>
          <w:rFonts w:ascii="Arial" w:hAnsi="Arial" w:cs="Arial"/>
          <w:color w:val="000000"/>
          <w:sz w:val="18"/>
          <w:szCs w:val="18"/>
        </w:rPr>
        <w:t>Za: Center za zaščito in reševanje Domžale, Količevo 2a, 1230 Domžale</w:t>
      </w:r>
    </w:p>
    <w:p w14:paraId="2CF4A4AE" w14:textId="77777777" w:rsidR="009C1CE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05E6D92" w14:textId="77777777" w:rsidR="009C1CE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19E4306" w14:textId="77777777" w:rsidR="009C1CE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F7DED83" w14:textId="77777777" w:rsidR="009C1CE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D0D7424" w14:textId="77777777" w:rsidR="009C1CE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82D34DF" w14:textId="77777777" w:rsidR="009C1CE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Center za zaščito in reševanje Domžale, Količevo 2a, 1230 Domžale,</w:t>
      </w:r>
    </w:p>
    <w:p w14:paraId="59524283" w14:textId="77777777" w:rsidR="009C1CE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gasilskega vozila za gašenje in reševanje z višin za potrebe Centra za zaščito in reševanje Domžale</w:t>
      </w:r>
      <w:r>
        <w:rPr>
          <w:rFonts w:ascii="Arial" w:hAnsi="Arial" w:cs="Arial"/>
          <w:i/>
          <w:iCs/>
          <w:color w:val="000000"/>
          <w:sz w:val="18"/>
          <w:szCs w:val="18"/>
        </w:rPr>
        <w:t> </w:t>
      </w:r>
    </w:p>
    <w:p w14:paraId="43CE8889" w14:textId="40826309" w:rsidR="009C1CE1" w:rsidRDefault="00000000">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6558CDA7" w14:textId="77777777" w:rsidR="009C1CE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AD6705D" w14:textId="77777777" w:rsidR="009C1CE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FA15A75" w14:textId="77777777" w:rsidR="009C1CE1" w:rsidRDefault="00000000">
      <w:pPr>
        <w:spacing w:before="225" w:after="225" w:line="240" w:lineRule="auto"/>
        <w:jc w:val="both"/>
      </w:pPr>
      <w:r>
        <w:rPr>
          <w:rFonts w:ascii="Arial" w:hAnsi="Arial" w:cs="Arial"/>
          <w:color w:val="000000"/>
          <w:sz w:val="18"/>
          <w:szCs w:val="18"/>
        </w:rPr>
        <w:t>2. Kopija garancije št. ______________</w:t>
      </w:r>
    </w:p>
    <w:p w14:paraId="5C17F698" w14:textId="77777777" w:rsidR="009C1CE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E5C18FC" w14:textId="77777777" w:rsidR="009C1CE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E374760" w14:textId="77777777" w:rsidR="009C1CE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9BA00D2" w14:textId="77777777" w:rsidR="009C1CE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FBE550D" w14:textId="77777777" w:rsidR="009C1CE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3D1A89E" w14:textId="77777777" w:rsidR="009C1CE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D3E8786" w14:textId="77777777" w:rsidR="009C1CE1"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2E1D627" w14:textId="77777777" w:rsidR="009C1CE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CE17208" w14:textId="77777777" w:rsidR="009C1CE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FE06AE9" w14:textId="77777777" w:rsidR="009C1CE1" w:rsidRDefault="00000000">
      <w:pPr>
        <w:spacing w:before="225" w:after="225" w:line="240" w:lineRule="auto"/>
        <w:jc w:val="both"/>
      </w:pPr>
      <w:r>
        <w:rPr>
          <w:rFonts w:ascii="Arial" w:hAnsi="Arial" w:cs="Arial"/>
          <w:color w:val="000000"/>
          <w:sz w:val="18"/>
          <w:szCs w:val="18"/>
        </w:rPr>
        <w:t> </w:t>
      </w:r>
    </w:p>
    <w:p w14:paraId="2F72237E" w14:textId="77777777" w:rsidR="009C1CE1" w:rsidRDefault="00000000">
      <w:pPr>
        <w:spacing w:before="225" w:after="225" w:line="240" w:lineRule="auto"/>
        <w:jc w:val="both"/>
      </w:pPr>
      <w:r>
        <w:rPr>
          <w:rFonts w:ascii="Arial" w:hAnsi="Arial" w:cs="Arial"/>
          <w:color w:val="000000"/>
          <w:sz w:val="18"/>
          <w:szCs w:val="18"/>
        </w:rPr>
        <w:t> </w:t>
      </w:r>
    </w:p>
    <w:p w14:paraId="48C8711D" w14:textId="77777777" w:rsidR="009C1CE1" w:rsidRDefault="00000000">
      <w:pPr>
        <w:spacing w:before="225" w:after="225" w:line="240" w:lineRule="auto"/>
        <w:jc w:val="both"/>
      </w:pPr>
      <w:r>
        <w:rPr>
          <w:rFonts w:ascii="Arial" w:hAnsi="Arial" w:cs="Arial"/>
          <w:color w:val="000000"/>
          <w:sz w:val="18"/>
          <w:szCs w:val="18"/>
        </w:rPr>
        <w:t> </w:t>
      </w:r>
    </w:p>
    <w:p w14:paraId="4CA8454B" w14:textId="77777777" w:rsidR="009C1C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07A6387F" w14:textId="77777777">
        <w:tc>
          <w:tcPr>
            <w:tcW w:w="2500" w:type="pct"/>
            <w:tcMar>
              <w:top w:w="75" w:type="dxa"/>
              <w:bottom w:w="75" w:type="dxa"/>
            </w:tcMar>
            <w:vAlign w:val="center"/>
          </w:tcPr>
          <w:p w14:paraId="6E772D54"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6D12DC9C" w14:textId="77777777" w:rsidR="009C1CE1" w:rsidRDefault="00000000">
            <w:pPr>
              <w:jc w:val="center"/>
            </w:pPr>
            <w:r>
              <w:rPr>
                <w:rFonts w:ascii="Arial" w:hAnsi="Arial" w:cs="Arial"/>
                <w:color w:val="000000"/>
                <w:position w:val="-2"/>
                <w:sz w:val="18"/>
                <w:szCs w:val="18"/>
              </w:rPr>
              <w:t>Garant</w:t>
            </w:r>
          </w:p>
        </w:tc>
      </w:tr>
      <w:tr w:rsidR="009C1CE1" w14:paraId="4C6EAD69" w14:textId="77777777">
        <w:tc>
          <w:tcPr>
            <w:tcW w:w="2500" w:type="pct"/>
            <w:tcMar>
              <w:top w:w="75" w:type="dxa"/>
              <w:bottom w:w="75" w:type="dxa"/>
            </w:tcMar>
            <w:vAlign w:val="center"/>
          </w:tcPr>
          <w:p w14:paraId="0ED2224D"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2E7AA65C" w14:textId="77777777" w:rsidR="009C1CE1" w:rsidRDefault="009C1CE1"/>
          <w:p w14:paraId="324CEEB7" w14:textId="77777777" w:rsidR="009C1CE1" w:rsidRDefault="00000000">
            <w:pPr>
              <w:jc w:val="center"/>
            </w:pPr>
            <w:r>
              <w:rPr>
                <w:rFonts w:ascii="Arial" w:hAnsi="Arial" w:cs="Arial"/>
                <w:color w:val="A9A9A9"/>
                <w:position w:val="-2"/>
                <w:sz w:val="18"/>
                <w:szCs w:val="18"/>
              </w:rPr>
              <w:t>(žig in podpis)</w:t>
            </w:r>
          </w:p>
        </w:tc>
      </w:tr>
    </w:tbl>
    <w:p w14:paraId="4CFF6132" w14:textId="77777777" w:rsidR="009C1CE1" w:rsidRDefault="00000000">
      <w:pPr>
        <w:spacing w:before="225" w:after="225" w:line="240" w:lineRule="auto"/>
        <w:jc w:val="both"/>
      </w:pPr>
      <w:r>
        <w:rPr>
          <w:rFonts w:ascii="Arial" w:hAnsi="Arial" w:cs="Arial"/>
          <w:color w:val="000000"/>
          <w:sz w:val="18"/>
          <w:szCs w:val="18"/>
        </w:rPr>
        <w:t> </w:t>
      </w:r>
    </w:p>
    <w:p w14:paraId="7C40A303" w14:textId="77777777" w:rsidR="009C1CE1" w:rsidRDefault="00000000">
      <w:pPr>
        <w:spacing w:before="225" w:after="225" w:line="240" w:lineRule="auto"/>
        <w:jc w:val="both"/>
      </w:pPr>
      <w:r>
        <w:rPr>
          <w:rFonts w:ascii="Arial" w:hAnsi="Arial" w:cs="Arial"/>
          <w:color w:val="000000"/>
          <w:sz w:val="18"/>
          <w:szCs w:val="18"/>
        </w:rPr>
        <w:t> </w:t>
      </w:r>
    </w:p>
    <w:p w14:paraId="56BAA0DA" w14:textId="77777777" w:rsidR="009C1CE1" w:rsidRDefault="009C1CE1">
      <w:pPr>
        <w:sectPr w:rsidR="009C1CE1" w:rsidSect="006E7A2B">
          <w:footerReference w:type="default" r:id="rId17"/>
          <w:pgSz w:w="11906" w:h="16838"/>
          <w:pgMar w:top="1418" w:right="1418" w:bottom="1418" w:left="1418" w:header="567" w:footer="596" w:gutter="0"/>
          <w:cols w:space="708"/>
          <w:docGrid w:linePitch="360"/>
        </w:sectPr>
      </w:pPr>
    </w:p>
    <w:p w14:paraId="50B9A14A"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B651769"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B837977" w14:textId="77777777" w:rsidR="009C1CE1"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DD7B2E8" w14:textId="77777777" w:rsidR="009C1CE1"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9C1CE1" w14:paraId="10438CB7" w14:textId="77777777">
        <w:tc>
          <w:tcPr>
            <w:tcW w:w="0" w:type="auto"/>
            <w:tcMar>
              <w:top w:w="0" w:type="auto"/>
              <w:bottom w:w="0" w:type="auto"/>
            </w:tcMar>
          </w:tcPr>
          <w:p w14:paraId="46F73EAE"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62C6F3B"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1B3F1FE"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F5762A9"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70A883"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AFD8F7D"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C76AFD0" w14:textId="77777777" w:rsidR="009C1CE1" w:rsidRDefault="00000000">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A7A0D45" w14:textId="77777777" w:rsidR="009C1CE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75BB9CE" w14:textId="77777777" w:rsidR="009C1CE1" w:rsidRDefault="00000000" w:rsidP="00894296">
      <w:pPr>
        <w:spacing w:after="0" w:line="240" w:lineRule="auto"/>
        <w:jc w:val="center"/>
      </w:pPr>
      <w:r>
        <w:rPr>
          <w:rFonts w:ascii="Arial" w:hAnsi="Arial" w:cs="Arial"/>
          <w:b/>
          <w:bCs/>
          <w:color w:val="000000"/>
          <w:sz w:val="21"/>
          <w:szCs w:val="21"/>
        </w:rPr>
        <w:t>in</w:t>
      </w:r>
    </w:p>
    <w:p w14:paraId="64F3CDFA" w14:textId="77777777" w:rsidR="009C1CE1" w:rsidRDefault="00000000" w:rsidP="00894296">
      <w:pPr>
        <w:spacing w:after="0" w:line="240" w:lineRule="auto"/>
        <w:jc w:val="center"/>
      </w:pPr>
      <w:r>
        <w:rPr>
          <w:rFonts w:ascii="Arial" w:hAnsi="Arial" w:cs="Arial"/>
          <w:b/>
          <w:bCs/>
          <w:color w:val="000000"/>
          <w:sz w:val="21"/>
          <w:szCs w:val="21"/>
        </w:rPr>
        <w:t>POOBLASTILO</w:t>
      </w:r>
    </w:p>
    <w:p w14:paraId="7831EE39" w14:textId="651E18B9" w:rsidR="009C1CE1" w:rsidRDefault="00000000">
      <w:pPr>
        <w:spacing w:before="225" w:after="225" w:line="240" w:lineRule="auto"/>
        <w:jc w:val="both"/>
      </w:pPr>
      <w:r>
        <w:rPr>
          <w:rFonts w:ascii="Arial" w:hAnsi="Arial" w:cs="Arial"/>
          <w:color w:val="000000"/>
          <w:sz w:val="18"/>
          <w:szCs w:val="18"/>
        </w:rPr>
        <w:t>Pooblaščamo naročnika Center za zaščito in reševanje Domžale,</w:t>
      </w:r>
      <w:r w:rsidR="00894296">
        <w:rPr>
          <w:rFonts w:ascii="Arial" w:hAnsi="Arial" w:cs="Arial"/>
          <w:color w:val="000000"/>
          <w:sz w:val="18"/>
          <w:szCs w:val="18"/>
        </w:rPr>
        <w:t xml:space="preserve"> </w:t>
      </w:r>
      <w:r>
        <w:rPr>
          <w:rFonts w:ascii="Arial" w:hAnsi="Arial" w:cs="Arial"/>
          <w:color w:val="000000"/>
          <w:sz w:val="18"/>
          <w:szCs w:val="18"/>
        </w:rPr>
        <w:t>Količevo 2a, 1230 Domžale,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9C1CE1" w14:paraId="007BD69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CEAF5" w14:textId="77777777" w:rsidR="009C1CE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E825B" w14:textId="77777777" w:rsidR="009C1CE1" w:rsidRDefault="00000000">
            <w:r>
              <w:rPr>
                <w:rFonts w:ascii="Arial" w:hAnsi="Arial" w:cs="Arial"/>
                <w:color w:val="000000"/>
                <w:position w:val="-2"/>
                <w:sz w:val="18"/>
                <w:szCs w:val="18"/>
              </w:rPr>
              <w:t> </w:t>
            </w:r>
          </w:p>
        </w:tc>
      </w:tr>
      <w:tr w:rsidR="009C1CE1" w14:paraId="56B2E32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450AC" w14:textId="77777777" w:rsidR="009C1CE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7ACF4" w14:textId="77777777" w:rsidR="009C1CE1" w:rsidRDefault="00000000">
            <w:r>
              <w:rPr>
                <w:rFonts w:ascii="Arial" w:hAnsi="Arial" w:cs="Arial"/>
                <w:color w:val="000000"/>
                <w:position w:val="-2"/>
                <w:sz w:val="18"/>
                <w:szCs w:val="18"/>
              </w:rPr>
              <w:t> </w:t>
            </w:r>
          </w:p>
        </w:tc>
      </w:tr>
      <w:tr w:rsidR="009C1CE1" w14:paraId="6B7C17E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0E426" w14:textId="77777777" w:rsidR="009C1CE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D5A40" w14:textId="77777777" w:rsidR="009C1CE1" w:rsidRDefault="00000000">
            <w:r>
              <w:rPr>
                <w:rFonts w:ascii="Arial" w:hAnsi="Arial" w:cs="Arial"/>
                <w:color w:val="000000"/>
                <w:position w:val="-2"/>
                <w:sz w:val="18"/>
                <w:szCs w:val="18"/>
              </w:rPr>
              <w:t> </w:t>
            </w:r>
          </w:p>
        </w:tc>
      </w:tr>
      <w:tr w:rsidR="009C1CE1" w14:paraId="7F9114B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EAE4D" w14:textId="77777777" w:rsidR="009C1CE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1734C" w14:textId="77777777" w:rsidR="009C1CE1" w:rsidRDefault="00000000">
            <w:r>
              <w:rPr>
                <w:rFonts w:ascii="Arial" w:hAnsi="Arial" w:cs="Arial"/>
                <w:color w:val="000000"/>
                <w:position w:val="-2"/>
                <w:sz w:val="18"/>
                <w:szCs w:val="18"/>
              </w:rPr>
              <w:t> </w:t>
            </w:r>
          </w:p>
        </w:tc>
      </w:tr>
      <w:tr w:rsidR="009C1CE1" w14:paraId="79F805C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44562" w14:textId="77777777" w:rsidR="009C1CE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6B485" w14:textId="77777777" w:rsidR="009C1CE1" w:rsidRDefault="00000000">
            <w:r>
              <w:rPr>
                <w:rFonts w:ascii="Arial" w:hAnsi="Arial" w:cs="Arial"/>
                <w:color w:val="000000"/>
                <w:position w:val="-2"/>
                <w:sz w:val="18"/>
                <w:szCs w:val="18"/>
              </w:rPr>
              <w:t> </w:t>
            </w:r>
          </w:p>
        </w:tc>
      </w:tr>
    </w:tbl>
    <w:p w14:paraId="3B030E6B" w14:textId="77777777" w:rsidR="009C1CE1" w:rsidRDefault="00000000" w:rsidP="00894296">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01928A5D" w14:textId="77777777">
        <w:tc>
          <w:tcPr>
            <w:tcW w:w="2500" w:type="pct"/>
            <w:tcMar>
              <w:top w:w="75" w:type="dxa"/>
              <w:bottom w:w="75" w:type="dxa"/>
            </w:tcMar>
            <w:vAlign w:val="center"/>
          </w:tcPr>
          <w:p w14:paraId="7F4CF868"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6E2B04E" w14:textId="77777777" w:rsidR="009C1CE1" w:rsidRDefault="00000000">
            <w:r>
              <w:rPr>
                <w:rFonts w:ascii="Arial" w:hAnsi="Arial" w:cs="Arial"/>
                <w:color w:val="000000"/>
                <w:position w:val="-2"/>
                <w:sz w:val="18"/>
                <w:szCs w:val="18"/>
              </w:rPr>
              <w:t>Ime in priimek: _____________________</w:t>
            </w:r>
          </w:p>
        </w:tc>
      </w:tr>
      <w:tr w:rsidR="009C1CE1" w14:paraId="05A56C19" w14:textId="77777777">
        <w:tc>
          <w:tcPr>
            <w:tcW w:w="2500" w:type="pct"/>
            <w:tcMar>
              <w:top w:w="75" w:type="dxa"/>
              <w:bottom w:w="75" w:type="dxa"/>
            </w:tcMar>
            <w:vAlign w:val="center"/>
          </w:tcPr>
          <w:p w14:paraId="6DD2C615"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4A060B97" w14:textId="77777777" w:rsidR="009C1CE1" w:rsidRDefault="009C1CE1"/>
          <w:p w14:paraId="64F77DE3" w14:textId="77777777" w:rsidR="009C1CE1" w:rsidRDefault="00000000">
            <w:pPr>
              <w:jc w:val="center"/>
            </w:pPr>
            <w:r>
              <w:rPr>
                <w:rFonts w:ascii="Arial" w:hAnsi="Arial" w:cs="Arial"/>
                <w:color w:val="A9A9A9"/>
                <w:position w:val="-2"/>
                <w:sz w:val="18"/>
                <w:szCs w:val="18"/>
              </w:rPr>
              <w:t>(žig in podpis)</w:t>
            </w:r>
          </w:p>
        </w:tc>
      </w:tr>
    </w:tbl>
    <w:p w14:paraId="5330F98E" w14:textId="6BBE2519" w:rsidR="00252358" w:rsidRPr="00590863" w:rsidRDefault="00000000" w:rsidP="0089429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14:paraId="18E29348" w14:textId="77777777" w:rsidR="00252358" w:rsidRPr="00252358" w:rsidRDefault="00000000" w:rsidP="00252358"/>
    <w:p w14:paraId="4738EAB3"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D90C20C" w14:textId="77777777" w:rsidR="00EB2A75" w:rsidRDefault="00000000" w:rsidP="00EB2A75">
      <w:pPr>
        <w:spacing w:after="120"/>
        <w:rPr>
          <w:rFonts w:ascii="Arial" w:hAnsi="Arial" w:cs="Arial"/>
        </w:rPr>
      </w:pPr>
    </w:p>
    <w:p w14:paraId="65712B36" w14:textId="77777777" w:rsidR="009C1CE1" w:rsidRDefault="00000000">
      <w:pPr>
        <w:spacing w:before="225" w:after="225" w:line="240" w:lineRule="auto"/>
        <w:jc w:val="both"/>
      </w:pPr>
      <w:r>
        <w:rPr>
          <w:rFonts w:ascii="Arial" w:hAnsi="Arial" w:cs="Arial"/>
          <w:color w:val="000000"/>
          <w:sz w:val="18"/>
          <w:szCs w:val="18"/>
        </w:rPr>
        <w:t>V zvezi z javnim naročilom »Nakup gasilskega vozila za gašenje in reševanje z višin za potrebe Centra za zaščito in reševanje Domžale«,</w:t>
      </w:r>
    </w:p>
    <w:p w14:paraId="4193A357" w14:textId="77777777" w:rsidR="009C1CE1"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7EE0996" w14:textId="77777777" w:rsidR="009C1CE1" w:rsidRDefault="00000000">
      <w:pPr>
        <w:spacing w:before="225" w:after="225" w:line="240" w:lineRule="auto"/>
        <w:jc w:val="both"/>
      </w:pPr>
      <w:r>
        <w:rPr>
          <w:rFonts w:ascii="Arial" w:hAnsi="Arial" w:cs="Arial"/>
          <w:color w:val="000000"/>
          <w:sz w:val="18"/>
          <w:szCs w:val="18"/>
        </w:rPr>
        <w:t>Izjavljamo (ustrezno označi):</w:t>
      </w:r>
    </w:p>
    <w:p w14:paraId="61F2962F" w14:textId="77777777" w:rsidR="009C1CE1"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7868FC" w14:textId="77777777" w:rsidR="009C1CE1" w:rsidRDefault="00000000">
      <w:pPr>
        <w:spacing w:before="225" w:after="225" w:line="240" w:lineRule="auto"/>
        <w:jc w:val="both"/>
      </w:pPr>
      <w:r>
        <w:rPr>
          <w:rFonts w:ascii="Arial" w:hAnsi="Arial" w:cs="Arial"/>
          <w:color w:val="000000"/>
          <w:sz w:val="18"/>
          <w:szCs w:val="18"/>
        </w:rPr>
        <w:t>[   ] NE zahtevamo izvedbe neposrednih plačil.</w:t>
      </w:r>
    </w:p>
    <w:p w14:paraId="50605234" w14:textId="77777777" w:rsidR="009C1CE1" w:rsidRDefault="00000000">
      <w:pPr>
        <w:spacing w:before="225" w:after="225" w:line="240" w:lineRule="auto"/>
        <w:jc w:val="both"/>
      </w:pPr>
      <w:r>
        <w:rPr>
          <w:rFonts w:ascii="Arial" w:hAnsi="Arial" w:cs="Arial"/>
          <w:color w:val="000000"/>
          <w:sz w:val="18"/>
          <w:szCs w:val="18"/>
        </w:rPr>
        <w:t> </w:t>
      </w:r>
    </w:p>
    <w:p w14:paraId="1A3E79BF" w14:textId="77777777" w:rsidR="009C1C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C1CE1" w14:paraId="0CDA8B10" w14:textId="77777777">
        <w:tc>
          <w:tcPr>
            <w:tcW w:w="2500" w:type="pct"/>
            <w:tcMar>
              <w:top w:w="75" w:type="dxa"/>
              <w:bottom w:w="75" w:type="dxa"/>
            </w:tcMar>
            <w:vAlign w:val="center"/>
          </w:tcPr>
          <w:p w14:paraId="69D15A98"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F8D5AA1" w14:textId="77777777" w:rsidR="009C1CE1" w:rsidRDefault="00000000">
            <w:r>
              <w:rPr>
                <w:rFonts w:ascii="Arial" w:hAnsi="Arial" w:cs="Arial"/>
                <w:color w:val="000000"/>
                <w:position w:val="-2"/>
                <w:sz w:val="18"/>
                <w:szCs w:val="18"/>
              </w:rPr>
              <w:t>Ime in priimek: _____________________</w:t>
            </w:r>
          </w:p>
        </w:tc>
      </w:tr>
      <w:tr w:rsidR="009C1CE1" w14:paraId="2FBB4371" w14:textId="77777777">
        <w:tc>
          <w:tcPr>
            <w:tcW w:w="2500" w:type="pct"/>
            <w:tcMar>
              <w:top w:w="75" w:type="dxa"/>
              <w:bottom w:w="75" w:type="dxa"/>
            </w:tcMar>
            <w:vAlign w:val="center"/>
          </w:tcPr>
          <w:p w14:paraId="37159D9C"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534C375F" w14:textId="77777777" w:rsidR="009C1CE1" w:rsidRDefault="009C1CE1"/>
          <w:p w14:paraId="2DF51F37" w14:textId="77777777" w:rsidR="009C1CE1" w:rsidRDefault="00000000">
            <w:pPr>
              <w:jc w:val="center"/>
            </w:pPr>
            <w:r>
              <w:rPr>
                <w:rFonts w:ascii="Arial" w:hAnsi="Arial" w:cs="Arial"/>
                <w:color w:val="A9A9A9"/>
                <w:position w:val="-2"/>
                <w:sz w:val="18"/>
                <w:szCs w:val="18"/>
              </w:rPr>
              <w:t>(žig in podpis)</w:t>
            </w:r>
          </w:p>
        </w:tc>
      </w:tr>
    </w:tbl>
    <w:p w14:paraId="3E172450" w14:textId="77777777" w:rsidR="009C1CE1" w:rsidRDefault="00000000">
      <w:pPr>
        <w:spacing w:before="225" w:after="225" w:line="240" w:lineRule="auto"/>
        <w:jc w:val="both"/>
      </w:pPr>
      <w:r>
        <w:rPr>
          <w:rFonts w:ascii="Arial" w:hAnsi="Arial" w:cs="Arial"/>
          <w:color w:val="000000"/>
          <w:sz w:val="18"/>
          <w:szCs w:val="18"/>
        </w:rPr>
        <w:t> </w:t>
      </w:r>
    </w:p>
    <w:p w14:paraId="18D8D7DF" w14:textId="77777777" w:rsidR="009C1CE1" w:rsidRDefault="00000000">
      <w:pPr>
        <w:spacing w:before="225" w:after="225" w:line="240" w:lineRule="auto"/>
        <w:jc w:val="both"/>
      </w:pPr>
      <w:r>
        <w:rPr>
          <w:rFonts w:ascii="Arial" w:hAnsi="Arial" w:cs="Arial"/>
          <w:color w:val="000000"/>
          <w:sz w:val="18"/>
          <w:szCs w:val="18"/>
        </w:rPr>
        <w:t> </w:t>
      </w:r>
    </w:p>
    <w:p w14:paraId="51DE5270" w14:textId="77777777" w:rsidR="009C1CE1" w:rsidRDefault="00000000">
      <w:pPr>
        <w:spacing w:before="225" w:after="225" w:line="240" w:lineRule="auto"/>
        <w:jc w:val="both"/>
      </w:pPr>
      <w:r>
        <w:rPr>
          <w:rFonts w:ascii="Arial" w:hAnsi="Arial" w:cs="Arial"/>
          <w:color w:val="000000"/>
          <w:sz w:val="18"/>
          <w:szCs w:val="18"/>
        </w:rPr>
        <w:t> </w:t>
      </w:r>
    </w:p>
    <w:p w14:paraId="590D7704" w14:textId="77777777" w:rsidR="009C1CE1" w:rsidRDefault="00000000">
      <w:pPr>
        <w:spacing w:before="225" w:after="225" w:line="240" w:lineRule="auto"/>
        <w:jc w:val="both"/>
      </w:pPr>
      <w:r>
        <w:rPr>
          <w:rFonts w:ascii="Arial" w:hAnsi="Arial" w:cs="Arial"/>
          <w:b/>
          <w:bCs/>
          <w:i/>
          <w:iCs/>
          <w:color w:val="000000"/>
          <w:sz w:val="18"/>
          <w:szCs w:val="18"/>
          <w:u w:val="single"/>
        </w:rPr>
        <w:t>Opomba:</w:t>
      </w:r>
    </w:p>
    <w:p w14:paraId="749BB69B" w14:textId="77777777" w:rsidR="009C1CE1"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14B95691" w14:textId="77777777" w:rsidR="009C1CE1" w:rsidRDefault="009C1CE1">
      <w:pPr>
        <w:sectPr w:rsidR="009C1CE1" w:rsidSect="006E7A2B">
          <w:footerReference w:type="default" r:id="rId18"/>
          <w:pgSz w:w="11906" w:h="16838"/>
          <w:pgMar w:top="1418" w:right="1418" w:bottom="1418" w:left="1418" w:header="567" w:footer="596" w:gutter="0"/>
          <w:cols w:space="708"/>
          <w:docGrid w:linePitch="360"/>
        </w:sectPr>
      </w:pPr>
    </w:p>
    <w:p w14:paraId="253AAEB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574CE171" w14:textId="77777777" w:rsidR="00252358" w:rsidRPr="00252358" w:rsidRDefault="00000000" w:rsidP="00252358"/>
    <w:p w14:paraId="3B7192C7"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F18B742" w14:textId="77777777" w:rsidR="00EB2A75" w:rsidRDefault="00000000" w:rsidP="00EB2A75">
      <w:pPr>
        <w:spacing w:after="120"/>
        <w:rPr>
          <w:rFonts w:ascii="Arial" w:hAnsi="Arial" w:cs="Arial"/>
        </w:rPr>
      </w:pPr>
    </w:p>
    <w:p w14:paraId="423B2615" w14:textId="77777777" w:rsidR="009C1CE1"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gasilskega vozila za gašenje in reševanje z višin za potrebe Centra za zaščito in reševanje Domžale</w:t>
      </w:r>
      <w:r>
        <w:rPr>
          <w:rFonts w:ascii="Arial" w:hAnsi="Arial" w:cs="Arial"/>
          <w:color w:val="000000"/>
          <w:sz w:val="18"/>
          <w:szCs w:val="18"/>
        </w:rPr>
        <w:t>«,</w:t>
      </w:r>
    </w:p>
    <w:p w14:paraId="7230DBED" w14:textId="77777777" w:rsidR="009C1CE1" w:rsidRDefault="00000000">
      <w:pPr>
        <w:spacing w:before="225" w:after="225" w:line="240" w:lineRule="auto"/>
        <w:jc w:val="both"/>
      </w:pPr>
      <w:r>
        <w:rPr>
          <w:rFonts w:ascii="Arial" w:hAnsi="Arial" w:cs="Arial"/>
          <w:color w:val="000000"/>
          <w:sz w:val="18"/>
          <w:szCs w:val="18"/>
        </w:rPr>
        <w:t>izjavljamo, da (ustrezno označi in izpolni):</w:t>
      </w:r>
    </w:p>
    <w:p w14:paraId="57720D4E" w14:textId="77777777" w:rsidR="009C1CE1" w:rsidRDefault="00000000">
      <w:pPr>
        <w:spacing w:before="225" w:after="225" w:line="240" w:lineRule="auto"/>
        <w:jc w:val="both"/>
      </w:pPr>
      <w:r>
        <w:rPr>
          <w:rFonts w:ascii="Arial" w:hAnsi="Arial" w:cs="Arial"/>
          <w:b/>
          <w:bCs/>
          <w:color w:val="000000"/>
          <w:sz w:val="18"/>
          <w:szCs w:val="18"/>
        </w:rPr>
        <w:t>[   ] ne nastopamo s podizvajalci</w:t>
      </w:r>
    </w:p>
    <w:p w14:paraId="4D754D11" w14:textId="77777777" w:rsidR="009C1CE1"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9C1CE1" w14:paraId="23630E3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1A55F3" w14:textId="77777777" w:rsidR="009C1CE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601DC7" w14:textId="77777777" w:rsidR="009C1CE1" w:rsidRDefault="00000000">
            <w:r>
              <w:rPr>
                <w:rFonts w:ascii="Arial" w:hAnsi="Arial" w:cs="Arial"/>
                <w:color w:val="000000"/>
                <w:position w:val="-2"/>
                <w:sz w:val="18"/>
                <w:szCs w:val="18"/>
              </w:rPr>
              <w:t> </w:t>
            </w:r>
          </w:p>
        </w:tc>
      </w:tr>
      <w:tr w:rsidR="009C1CE1" w14:paraId="7303790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264E25" w14:textId="77777777" w:rsidR="009C1CE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90B151" w14:textId="77777777" w:rsidR="009C1CE1" w:rsidRDefault="00000000">
            <w:pPr>
              <w:spacing w:before="135" w:after="135"/>
              <w:jc w:val="both"/>
              <w:textAlignment w:val="center"/>
            </w:pPr>
            <w:r>
              <w:rPr>
                <w:rFonts w:ascii="Arial" w:hAnsi="Arial" w:cs="Arial"/>
                <w:color w:val="000000"/>
                <w:position w:val="-2"/>
                <w:sz w:val="18"/>
                <w:szCs w:val="18"/>
              </w:rPr>
              <w:t>Opis del, ki jih bo izvedel podizvajalec:</w:t>
            </w:r>
          </w:p>
          <w:p w14:paraId="3BEF3C07" w14:textId="77777777" w:rsidR="009C1CE1" w:rsidRDefault="00000000">
            <w:pPr>
              <w:spacing w:before="135" w:after="135"/>
              <w:jc w:val="both"/>
              <w:textAlignment w:val="center"/>
            </w:pPr>
            <w:r>
              <w:rPr>
                <w:rFonts w:ascii="Arial" w:hAnsi="Arial" w:cs="Arial"/>
                <w:color w:val="000000"/>
                <w:position w:val="-2"/>
                <w:sz w:val="18"/>
                <w:szCs w:val="18"/>
              </w:rPr>
              <w:t> </w:t>
            </w:r>
          </w:p>
          <w:p w14:paraId="63DEBCF2" w14:textId="77777777" w:rsidR="009C1CE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C1CE1" w14:paraId="16C5BD7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474867" w14:textId="77777777" w:rsidR="009C1CE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B17441" w14:textId="77777777" w:rsidR="009C1CE1" w:rsidRDefault="00000000">
            <w:r>
              <w:rPr>
                <w:rFonts w:ascii="Arial" w:hAnsi="Arial" w:cs="Arial"/>
                <w:color w:val="000000"/>
                <w:position w:val="-2"/>
                <w:sz w:val="18"/>
                <w:szCs w:val="18"/>
              </w:rPr>
              <w:t> </w:t>
            </w:r>
          </w:p>
        </w:tc>
      </w:tr>
      <w:tr w:rsidR="009C1CE1" w14:paraId="4A2B44A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02BF52" w14:textId="77777777" w:rsidR="009C1CE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7289FF" w14:textId="77777777" w:rsidR="009C1CE1" w:rsidRDefault="00000000">
            <w:pPr>
              <w:spacing w:before="135" w:after="135"/>
              <w:jc w:val="both"/>
              <w:textAlignment w:val="center"/>
            </w:pPr>
            <w:r>
              <w:rPr>
                <w:rFonts w:ascii="Arial" w:hAnsi="Arial" w:cs="Arial"/>
                <w:color w:val="000000"/>
                <w:position w:val="-2"/>
                <w:sz w:val="18"/>
                <w:szCs w:val="18"/>
              </w:rPr>
              <w:t>Opis del, ki jih bo izvedel podizvajalec:</w:t>
            </w:r>
          </w:p>
          <w:p w14:paraId="0C24FA58" w14:textId="77777777" w:rsidR="009C1CE1" w:rsidRDefault="00000000">
            <w:pPr>
              <w:spacing w:before="135" w:after="135"/>
              <w:jc w:val="both"/>
              <w:textAlignment w:val="center"/>
            </w:pPr>
            <w:r>
              <w:rPr>
                <w:rFonts w:ascii="Arial" w:hAnsi="Arial" w:cs="Arial"/>
                <w:color w:val="000000"/>
                <w:position w:val="-2"/>
                <w:sz w:val="18"/>
                <w:szCs w:val="18"/>
              </w:rPr>
              <w:t> </w:t>
            </w:r>
          </w:p>
          <w:p w14:paraId="01A4BB71" w14:textId="77777777" w:rsidR="009C1CE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27B79DBE" w14:textId="77777777" w:rsidR="009C1CE1" w:rsidRDefault="00000000">
            <w:pPr>
              <w:spacing w:before="135" w:after="135"/>
              <w:jc w:val="both"/>
              <w:textAlignment w:val="center"/>
            </w:pPr>
            <w:r>
              <w:rPr>
                <w:rFonts w:ascii="Arial" w:hAnsi="Arial" w:cs="Arial"/>
                <w:color w:val="000000"/>
                <w:position w:val="-2"/>
                <w:sz w:val="18"/>
                <w:szCs w:val="18"/>
              </w:rPr>
              <w:t> </w:t>
            </w:r>
          </w:p>
        </w:tc>
      </w:tr>
    </w:tbl>
    <w:p w14:paraId="78F4F28C" w14:textId="77777777" w:rsidR="009C1CE1"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809D866" w14:textId="77777777" w:rsidR="009C1CE1"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C1CE1" w14:paraId="54AF166D" w14:textId="77777777">
        <w:tc>
          <w:tcPr>
            <w:tcW w:w="4080" w:type="dxa"/>
            <w:tcMar>
              <w:top w:w="135" w:type="dxa"/>
              <w:bottom w:w="135" w:type="dxa"/>
            </w:tcMar>
            <w:vAlign w:val="center"/>
          </w:tcPr>
          <w:p w14:paraId="5CBF9E7D" w14:textId="77777777" w:rsidR="009C1CE1"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3E300EA8" w14:textId="77777777" w:rsidR="009C1CE1" w:rsidRDefault="00000000">
            <w:r>
              <w:rPr>
                <w:rFonts w:ascii="Arial" w:hAnsi="Arial" w:cs="Arial"/>
                <w:color w:val="000000"/>
                <w:position w:val="-2"/>
                <w:sz w:val="18"/>
                <w:szCs w:val="18"/>
              </w:rPr>
              <w:t>Ime in priimek: _____________________</w:t>
            </w:r>
          </w:p>
        </w:tc>
      </w:tr>
      <w:tr w:rsidR="009C1CE1" w14:paraId="7140402C" w14:textId="77777777">
        <w:tc>
          <w:tcPr>
            <w:tcW w:w="4080" w:type="dxa"/>
            <w:tcMar>
              <w:top w:w="135" w:type="dxa"/>
              <w:bottom w:w="135" w:type="dxa"/>
            </w:tcMar>
            <w:vAlign w:val="center"/>
          </w:tcPr>
          <w:p w14:paraId="5BFC33CE" w14:textId="77777777" w:rsidR="009C1CE1" w:rsidRDefault="00000000">
            <w:r>
              <w:rPr>
                <w:rFonts w:ascii="Arial" w:hAnsi="Arial" w:cs="Arial"/>
                <w:color w:val="000000"/>
                <w:position w:val="-2"/>
                <w:sz w:val="18"/>
                <w:szCs w:val="18"/>
              </w:rPr>
              <w:t> </w:t>
            </w:r>
          </w:p>
        </w:tc>
        <w:tc>
          <w:tcPr>
            <w:tcW w:w="0" w:type="auto"/>
            <w:tcMar>
              <w:top w:w="135" w:type="dxa"/>
              <w:bottom w:w="135" w:type="dxa"/>
            </w:tcMar>
            <w:vAlign w:val="center"/>
          </w:tcPr>
          <w:p w14:paraId="755C485D" w14:textId="77777777" w:rsidR="009C1CE1" w:rsidRDefault="009C1CE1"/>
          <w:p w14:paraId="70511284" w14:textId="77777777" w:rsidR="009C1CE1" w:rsidRDefault="00000000">
            <w:pPr>
              <w:jc w:val="center"/>
            </w:pPr>
            <w:r>
              <w:rPr>
                <w:rFonts w:ascii="Arial" w:hAnsi="Arial" w:cs="Arial"/>
                <w:color w:val="A9A9A9"/>
                <w:position w:val="-2"/>
                <w:sz w:val="18"/>
                <w:szCs w:val="18"/>
              </w:rPr>
              <w:t>(žig in podpis)</w:t>
            </w:r>
          </w:p>
        </w:tc>
      </w:tr>
    </w:tbl>
    <w:p w14:paraId="48EAB951" w14:textId="77777777" w:rsidR="009C1CE1"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FD43077" w14:textId="77777777" w:rsidR="009C1CE1" w:rsidRDefault="009C1CE1">
      <w:pPr>
        <w:sectPr w:rsidR="009C1CE1" w:rsidSect="006E7A2B">
          <w:footerReference w:type="default" r:id="rId19"/>
          <w:pgSz w:w="11906" w:h="16838"/>
          <w:pgMar w:top="1418" w:right="1418" w:bottom="1418" w:left="1418" w:header="567" w:footer="596" w:gutter="0"/>
          <w:cols w:space="708"/>
          <w:docGrid w:linePitch="360"/>
        </w:sectPr>
      </w:pPr>
    </w:p>
    <w:p w14:paraId="3A542F7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4AAE4B0A" w14:textId="77777777" w:rsidR="00252358" w:rsidRPr="00252358" w:rsidRDefault="00000000" w:rsidP="00252358"/>
    <w:p w14:paraId="1B8191CE" w14:textId="77777777" w:rsidR="00EB2A75"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4C35723" w14:textId="77777777" w:rsidR="00EB2A75" w:rsidRDefault="00000000" w:rsidP="00EB2A75">
      <w:pPr>
        <w:spacing w:after="120"/>
        <w:rPr>
          <w:rFonts w:ascii="Arial" w:hAnsi="Arial" w:cs="Arial"/>
        </w:rPr>
      </w:pPr>
    </w:p>
    <w:p w14:paraId="64F2C89B" w14:textId="77777777" w:rsidR="009C1CE1"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106DBEB" w14:textId="77777777" w:rsidR="009C1CE1"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C1CE1" w14:paraId="2C6BD6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F98A5" w14:textId="77777777" w:rsidR="009C1CE1" w:rsidRDefault="00000000">
            <w:pPr>
              <w:spacing w:before="135" w:after="135"/>
              <w:jc w:val="both"/>
              <w:textAlignment w:val="center"/>
            </w:pPr>
            <w:r>
              <w:rPr>
                <w:rFonts w:ascii="Arial" w:hAnsi="Arial" w:cs="Arial"/>
                <w:b/>
                <w:bCs/>
                <w:color w:val="000000"/>
                <w:position w:val="-2"/>
                <w:sz w:val="18"/>
                <w:szCs w:val="18"/>
              </w:rPr>
              <w:t>Ime in priimek</w:t>
            </w:r>
          </w:p>
          <w:p w14:paraId="2FFFB65A" w14:textId="77777777" w:rsidR="009C1CE1" w:rsidRDefault="00000000">
            <w:pPr>
              <w:spacing w:before="135" w:after="135"/>
              <w:jc w:val="both"/>
              <w:textAlignment w:val="center"/>
            </w:pPr>
            <w:r>
              <w:rPr>
                <w:rFonts w:ascii="Arial" w:hAnsi="Arial" w:cs="Arial"/>
                <w:b/>
                <w:bCs/>
                <w:color w:val="000000"/>
                <w:position w:val="-2"/>
                <w:sz w:val="18"/>
                <w:szCs w:val="18"/>
              </w:rPr>
              <w:t>ali</w:t>
            </w:r>
          </w:p>
          <w:p w14:paraId="00036E52" w14:textId="77777777" w:rsidR="009C1CE1"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BE82E" w14:textId="77777777" w:rsidR="009C1CE1" w:rsidRDefault="00000000">
            <w:pPr>
              <w:spacing w:before="135" w:after="135"/>
              <w:jc w:val="both"/>
              <w:textAlignment w:val="center"/>
            </w:pPr>
            <w:r>
              <w:rPr>
                <w:rFonts w:ascii="Arial" w:hAnsi="Arial" w:cs="Arial"/>
                <w:b/>
                <w:bCs/>
                <w:color w:val="000000"/>
                <w:position w:val="-2"/>
                <w:sz w:val="18"/>
                <w:szCs w:val="18"/>
              </w:rPr>
              <w:t>Naslov prebivališča</w:t>
            </w:r>
          </w:p>
          <w:p w14:paraId="43F6DC84" w14:textId="77777777" w:rsidR="009C1CE1" w:rsidRDefault="00000000">
            <w:pPr>
              <w:spacing w:before="135" w:after="135"/>
              <w:jc w:val="both"/>
              <w:textAlignment w:val="center"/>
            </w:pPr>
            <w:r>
              <w:rPr>
                <w:rFonts w:ascii="Arial" w:hAnsi="Arial" w:cs="Arial"/>
                <w:b/>
                <w:bCs/>
                <w:color w:val="000000"/>
                <w:position w:val="-2"/>
                <w:sz w:val="18"/>
                <w:szCs w:val="18"/>
              </w:rPr>
              <w:t>ali</w:t>
            </w:r>
          </w:p>
          <w:p w14:paraId="70769745" w14:textId="77777777" w:rsidR="009C1CE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1606" w14:textId="77777777" w:rsidR="009C1CE1" w:rsidRDefault="00000000">
            <w:pPr>
              <w:spacing w:before="135" w:after="135"/>
              <w:jc w:val="both"/>
              <w:textAlignment w:val="center"/>
            </w:pPr>
            <w:r>
              <w:rPr>
                <w:rFonts w:ascii="Arial" w:hAnsi="Arial" w:cs="Arial"/>
                <w:b/>
                <w:bCs/>
                <w:color w:val="000000"/>
                <w:position w:val="-2"/>
                <w:sz w:val="18"/>
                <w:szCs w:val="18"/>
              </w:rPr>
              <w:t>Delež lastništva</w:t>
            </w:r>
          </w:p>
          <w:p w14:paraId="68D7A3A4" w14:textId="77777777" w:rsidR="009C1CE1" w:rsidRDefault="00000000">
            <w:pPr>
              <w:spacing w:before="135" w:after="135"/>
              <w:jc w:val="both"/>
              <w:textAlignment w:val="center"/>
            </w:pPr>
            <w:r>
              <w:rPr>
                <w:rFonts w:ascii="Arial" w:hAnsi="Arial" w:cs="Arial"/>
                <w:b/>
                <w:bCs/>
                <w:color w:val="000000"/>
                <w:position w:val="-2"/>
                <w:sz w:val="18"/>
                <w:szCs w:val="18"/>
              </w:rPr>
              <w:t>ali</w:t>
            </w:r>
          </w:p>
          <w:p w14:paraId="33ADC503" w14:textId="77777777" w:rsidR="009C1CE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C1CE1" w14:paraId="2B5970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89253"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251E5"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C8C91"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25DC97B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889E3"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E84BC"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6EDC5"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14B06C0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58979"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7A4B3"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63447"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4A3122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DE38C"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F4DDF"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B3FF2" w14:textId="77777777" w:rsidR="009C1CE1" w:rsidRDefault="00000000">
            <w:pPr>
              <w:spacing w:before="135" w:after="135"/>
              <w:jc w:val="both"/>
              <w:textAlignment w:val="center"/>
            </w:pPr>
            <w:r>
              <w:rPr>
                <w:rFonts w:ascii="Arial" w:hAnsi="Arial" w:cs="Arial"/>
                <w:color w:val="000000"/>
                <w:position w:val="-2"/>
                <w:sz w:val="18"/>
                <w:szCs w:val="18"/>
              </w:rPr>
              <w:t> </w:t>
            </w:r>
          </w:p>
        </w:tc>
      </w:tr>
    </w:tbl>
    <w:p w14:paraId="59FBA3FA" w14:textId="77777777" w:rsidR="009C1CE1"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9C1CE1" w14:paraId="780437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E868A" w14:textId="77777777" w:rsidR="009C1CE1"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C1201" w14:textId="77777777" w:rsidR="009C1CE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BA135" w14:textId="77777777" w:rsidR="009C1CE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C1CE1" w14:paraId="1921D5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F2FE0"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C90CC"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BB595"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415531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95CF6"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1E1C"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002B9"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310A5D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905D8"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22AE0"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3B383" w14:textId="77777777" w:rsidR="009C1CE1" w:rsidRDefault="00000000">
            <w:pPr>
              <w:spacing w:before="135" w:after="135"/>
              <w:jc w:val="both"/>
              <w:textAlignment w:val="center"/>
            </w:pPr>
            <w:r>
              <w:rPr>
                <w:rFonts w:ascii="Arial" w:hAnsi="Arial" w:cs="Arial"/>
                <w:color w:val="000000"/>
                <w:position w:val="-2"/>
                <w:sz w:val="18"/>
                <w:szCs w:val="18"/>
              </w:rPr>
              <w:t> </w:t>
            </w:r>
          </w:p>
        </w:tc>
      </w:tr>
      <w:tr w:rsidR="009C1CE1" w14:paraId="0FE7A9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CE6DF"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1E6B4" w14:textId="77777777" w:rsidR="009C1C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C8498" w14:textId="77777777" w:rsidR="009C1CE1" w:rsidRDefault="00000000">
            <w:pPr>
              <w:spacing w:before="135" w:after="135"/>
              <w:jc w:val="both"/>
              <w:textAlignment w:val="center"/>
            </w:pPr>
            <w:r>
              <w:rPr>
                <w:rFonts w:ascii="Arial" w:hAnsi="Arial" w:cs="Arial"/>
                <w:color w:val="000000"/>
                <w:position w:val="-2"/>
                <w:sz w:val="18"/>
                <w:szCs w:val="18"/>
              </w:rPr>
              <w:t> </w:t>
            </w:r>
          </w:p>
        </w:tc>
      </w:tr>
    </w:tbl>
    <w:p w14:paraId="45508F76" w14:textId="77777777" w:rsidR="009C1CE1"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C1CE1" w14:paraId="4B1F7FD6" w14:textId="77777777">
        <w:tc>
          <w:tcPr>
            <w:tcW w:w="4080" w:type="dxa"/>
            <w:tcMar>
              <w:top w:w="75" w:type="dxa"/>
              <w:bottom w:w="75" w:type="dxa"/>
            </w:tcMar>
            <w:vAlign w:val="center"/>
          </w:tcPr>
          <w:p w14:paraId="3E9C8359" w14:textId="77777777" w:rsidR="009C1C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567D33D" w14:textId="77777777" w:rsidR="009C1CE1" w:rsidRDefault="00000000">
            <w:r>
              <w:rPr>
                <w:rFonts w:ascii="Arial" w:hAnsi="Arial" w:cs="Arial"/>
                <w:color w:val="000000"/>
                <w:position w:val="-2"/>
                <w:sz w:val="18"/>
                <w:szCs w:val="18"/>
              </w:rPr>
              <w:t>Ime in priimek: _____________________</w:t>
            </w:r>
          </w:p>
        </w:tc>
      </w:tr>
      <w:tr w:rsidR="009C1CE1" w14:paraId="21D81008" w14:textId="77777777">
        <w:tc>
          <w:tcPr>
            <w:tcW w:w="4080" w:type="dxa"/>
            <w:tcMar>
              <w:top w:w="75" w:type="dxa"/>
              <w:bottom w:w="75" w:type="dxa"/>
            </w:tcMar>
            <w:vAlign w:val="center"/>
          </w:tcPr>
          <w:p w14:paraId="127802D2" w14:textId="77777777" w:rsidR="009C1CE1" w:rsidRDefault="00000000">
            <w:r>
              <w:rPr>
                <w:rFonts w:ascii="Arial" w:hAnsi="Arial" w:cs="Arial"/>
                <w:color w:val="000000"/>
                <w:position w:val="-2"/>
                <w:sz w:val="18"/>
                <w:szCs w:val="18"/>
              </w:rPr>
              <w:t> </w:t>
            </w:r>
          </w:p>
        </w:tc>
        <w:tc>
          <w:tcPr>
            <w:tcW w:w="0" w:type="auto"/>
            <w:tcMar>
              <w:top w:w="75" w:type="dxa"/>
              <w:bottom w:w="75" w:type="dxa"/>
            </w:tcMar>
            <w:vAlign w:val="center"/>
          </w:tcPr>
          <w:p w14:paraId="2110F01B" w14:textId="77777777" w:rsidR="009C1CE1" w:rsidRDefault="00000000">
            <w:pPr>
              <w:jc w:val="center"/>
            </w:pPr>
            <w:r>
              <w:rPr>
                <w:rFonts w:ascii="Arial" w:hAnsi="Arial" w:cs="Arial"/>
                <w:color w:val="000000"/>
                <w:position w:val="-2"/>
                <w:sz w:val="18"/>
                <w:szCs w:val="18"/>
              </w:rPr>
              <w:t>(žig in podpis)</w:t>
            </w:r>
          </w:p>
        </w:tc>
      </w:tr>
    </w:tbl>
    <w:p w14:paraId="78EBBCAC" w14:textId="77777777" w:rsidR="009C1CE1" w:rsidRDefault="00000000">
      <w:pPr>
        <w:spacing w:before="225" w:after="225" w:line="240" w:lineRule="auto"/>
        <w:jc w:val="both"/>
      </w:pPr>
      <w:r>
        <w:rPr>
          <w:rFonts w:ascii="Arial" w:hAnsi="Arial" w:cs="Arial"/>
          <w:color w:val="000000"/>
          <w:sz w:val="18"/>
          <w:szCs w:val="18"/>
        </w:rPr>
        <w:t> </w:t>
      </w:r>
    </w:p>
    <w:p w14:paraId="06B2146A" w14:textId="77777777" w:rsidR="009C1CE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C5D8C8" w14:textId="77777777" w:rsidR="009C1CE1" w:rsidRDefault="009C1CE1">
      <w:pPr>
        <w:sectPr w:rsidR="009C1CE1" w:rsidSect="006E7A2B">
          <w:footerReference w:type="default" r:id="rId20"/>
          <w:pgSz w:w="11906" w:h="16838"/>
          <w:pgMar w:top="1418" w:right="1418" w:bottom="1418" w:left="1418" w:header="567" w:footer="596" w:gutter="0"/>
          <w:cols w:space="708"/>
          <w:docGrid w:linePitch="360"/>
        </w:sectPr>
      </w:pPr>
    </w:p>
    <w:p w14:paraId="591A6C49" w14:textId="77777777" w:rsidR="00AC0380"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5B921A1" w14:textId="77777777" w:rsidR="00AC0380" w:rsidRDefault="00000000" w:rsidP="00AC0380">
      <w:pPr>
        <w:rPr>
          <w:rFonts w:ascii="Arial" w:hAnsi="Arial" w:cs="Arial"/>
        </w:rPr>
      </w:pPr>
    </w:p>
    <w:p w14:paraId="105C42AC" w14:textId="77777777" w:rsidR="00DB7268" w:rsidRDefault="00DB7268" w:rsidP="00DB7268">
      <w:pPr>
        <w:spacing w:before="224" w:after="224" w:line="240" w:lineRule="auto"/>
        <w:jc w:val="center"/>
        <w:outlineLvl w:val="1"/>
      </w:pPr>
      <w:r>
        <w:rPr>
          <w:rFonts w:ascii="Arial" w:hAnsi="Arial" w:cs="Arial"/>
          <w:b/>
          <w:bCs/>
          <w:color w:val="000000"/>
          <w:sz w:val="27"/>
          <w:szCs w:val="27"/>
        </w:rPr>
        <w:t xml:space="preserve">POGODBA O DOBAVI </w:t>
      </w:r>
      <w:r w:rsidRPr="00DA377B">
        <w:rPr>
          <w:rFonts w:ascii="Arial" w:hAnsi="Arial" w:cs="Arial"/>
          <w:b/>
          <w:bCs/>
          <w:color w:val="000000"/>
          <w:sz w:val="27"/>
          <w:szCs w:val="27"/>
        </w:rPr>
        <w:t>GASILSKEGA VOZILA ZA TEHNIČNE INTERVENCIJE ZA POTREBE CENTRA ZA ZAŠČITO IN REŠEVANJE DOMŽALE</w:t>
      </w:r>
    </w:p>
    <w:p w14:paraId="3E76710A" w14:textId="77777777" w:rsidR="00DB7268" w:rsidRDefault="00DB7268" w:rsidP="00DB7268">
      <w:pPr>
        <w:spacing w:before="225" w:after="225" w:line="240" w:lineRule="auto"/>
        <w:jc w:val="center"/>
      </w:pPr>
      <w:r>
        <w:rPr>
          <w:rFonts w:ascii="Arial" w:hAnsi="Arial" w:cs="Arial"/>
          <w:color w:val="000000"/>
          <w:sz w:val="18"/>
          <w:szCs w:val="18"/>
        </w:rPr>
        <w:t>sklenjena med</w:t>
      </w:r>
    </w:p>
    <w:p w14:paraId="60DB5B15" w14:textId="77777777" w:rsidR="00DB7268" w:rsidRDefault="00DB7268" w:rsidP="00DB7268">
      <w:pPr>
        <w:spacing w:after="0" w:line="240" w:lineRule="auto"/>
      </w:pPr>
      <w:r>
        <w:rPr>
          <w:rFonts w:ascii="Arial" w:hAnsi="Arial" w:cs="Arial"/>
          <w:b/>
          <w:bCs/>
          <w:color w:val="000000"/>
          <w:sz w:val="18"/>
          <w:szCs w:val="18"/>
        </w:rPr>
        <w:t>NAROČNIKOM: Center za zaščito in reševanje Domžale</w:t>
      </w:r>
      <w:r w:rsidRPr="0008354D">
        <w:rPr>
          <w:rFonts w:ascii="Arial" w:hAnsi="Arial" w:cs="Arial"/>
          <w:bCs/>
          <w:color w:val="000000"/>
          <w:sz w:val="18"/>
          <w:szCs w:val="18"/>
        </w:rPr>
        <w:t>, Količevo 2a, 1230 Domžale,</w:t>
      </w:r>
      <w:r>
        <w:rPr>
          <w:rFonts w:ascii="Arial" w:hAnsi="Arial" w:cs="Arial"/>
          <w:color w:val="000000"/>
          <w:sz w:val="18"/>
          <w:szCs w:val="18"/>
        </w:rPr>
        <w:br/>
        <w:t>ki ga zastopa Andrej Jarc, direktor</w:t>
      </w:r>
      <w:r>
        <w:br/>
      </w:r>
    </w:p>
    <w:tbl>
      <w:tblPr>
        <w:tblW w:w="3500" w:type="pct"/>
        <w:tblInd w:w="108" w:type="dxa"/>
        <w:tblLook w:val="04A0" w:firstRow="1" w:lastRow="0" w:firstColumn="1" w:lastColumn="0" w:noHBand="0" w:noVBand="1"/>
      </w:tblPr>
      <w:tblGrid>
        <w:gridCol w:w="3300"/>
        <w:gridCol w:w="3200"/>
      </w:tblGrid>
      <w:tr w:rsidR="00DB7268" w14:paraId="4EF02524" w14:textId="77777777" w:rsidTr="00150C55">
        <w:tc>
          <w:tcPr>
            <w:tcW w:w="3300" w:type="dxa"/>
            <w:tcMar>
              <w:top w:w="0" w:type="auto"/>
              <w:bottom w:w="0" w:type="auto"/>
            </w:tcMar>
            <w:vAlign w:val="center"/>
          </w:tcPr>
          <w:p w14:paraId="5A421549" w14:textId="77777777" w:rsidR="00DB7268" w:rsidRDefault="00DB7268" w:rsidP="00150C55">
            <w:pPr>
              <w:spacing w:after="0"/>
            </w:pPr>
            <w:r>
              <w:rPr>
                <w:rFonts w:ascii="Arial" w:hAnsi="Arial" w:cs="Arial"/>
                <w:color w:val="000000"/>
                <w:position w:val="-2"/>
                <w:sz w:val="18"/>
                <w:szCs w:val="18"/>
              </w:rPr>
              <w:t>Matična številka:</w:t>
            </w:r>
          </w:p>
        </w:tc>
        <w:tc>
          <w:tcPr>
            <w:tcW w:w="0" w:type="auto"/>
            <w:tcMar>
              <w:top w:w="0" w:type="auto"/>
              <w:bottom w:w="0" w:type="auto"/>
            </w:tcMar>
            <w:vAlign w:val="center"/>
          </w:tcPr>
          <w:p w14:paraId="3437777F" w14:textId="77777777" w:rsidR="00DB7268" w:rsidRDefault="00DB7268" w:rsidP="00150C55">
            <w:pPr>
              <w:spacing w:after="0"/>
            </w:pPr>
            <w:r>
              <w:rPr>
                <w:rFonts w:ascii="Arial" w:hAnsi="Arial" w:cs="Arial"/>
                <w:color w:val="000000"/>
                <w:position w:val="-2"/>
                <w:sz w:val="18"/>
                <w:szCs w:val="18"/>
              </w:rPr>
              <w:t>6974708000</w:t>
            </w:r>
          </w:p>
        </w:tc>
      </w:tr>
      <w:tr w:rsidR="00DB7268" w14:paraId="790D42BB" w14:textId="77777777" w:rsidTr="00150C55">
        <w:tc>
          <w:tcPr>
            <w:tcW w:w="3300" w:type="dxa"/>
            <w:tcMar>
              <w:top w:w="0" w:type="auto"/>
              <w:bottom w:w="0" w:type="auto"/>
            </w:tcMar>
            <w:vAlign w:val="center"/>
          </w:tcPr>
          <w:p w14:paraId="6DCDC665" w14:textId="77777777" w:rsidR="00DB7268" w:rsidRDefault="00DB7268" w:rsidP="00150C55">
            <w:pPr>
              <w:spacing w:after="0"/>
            </w:pPr>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A40F540" w14:textId="77777777" w:rsidR="00DB7268" w:rsidRDefault="00DB7268" w:rsidP="00150C55">
            <w:pPr>
              <w:spacing w:after="0"/>
            </w:pPr>
            <w:r>
              <w:rPr>
                <w:rFonts w:ascii="Arial" w:hAnsi="Arial" w:cs="Arial"/>
                <w:color w:val="000000"/>
                <w:position w:val="-2"/>
                <w:sz w:val="18"/>
                <w:szCs w:val="18"/>
              </w:rPr>
              <w:t>SI 49198475</w:t>
            </w:r>
          </w:p>
        </w:tc>
      </w:tr>
      <w:tr w:rsidR="00DB7268" w14:paraId="2D272DA5" w14:textId="77777777" w:rsidTr="00150C55">
        <w:tc>
          <w:tcPr>
            <w:tcW w:w="3300" w:type="dxa"/>
            <w:tcMar>
              <w:top w:w="0" w:type="auto"/>
              <w:bottom w:w="0" w:type="auto"/>
            </w:tcMar>
            <w:vAlign w:val="center"/>
          </w:tcPr>
          <w:p w14:paraId="0CC5FFC4" w14:textId="77777777" w:rsidR="00DB7268" w:rsidRDefault="00DB7268" w:rsidP="00150C55">
            <w:pPr>
              <w:spacing w:after="0"/>
            </w:pPr>
            <w:r>
              <w:rPr>
                <w:rFonts w:ascii="Arial" w:hAnsi="Arial" w:cs="Arial"/>
                <w:color w:val="000000"/>
                <w:position w:val="-2"/>
                <w:sz w:val="18"/>
                <w:szCs w:val="18"/>
              </w:rPr>
              <w:t>Transakcijski račun (TRR):</w:t>
            </w:r>
          </w:p>
        </w:tc>
        <w:tc>
          <w:tcPr>
            <w:tcW w:w="0" w:type="auto"/>
            <w:tcMar>
              <w:top w:w="0" w:type="auto"/>
              <w:bottom w:w="0" w:type="auto"/>
            </w:tcMar>
            <w:vAlign w:val="center"/>
          </w:tcPr>
          <w:p w14:paraId="22F1B12F" w14:textId="77777777" w:rsidR="00DB7268" w:rsidRDefault="00DB7268" w:rsidP="00150C55">
            <w:pPr>
              <w:spacing w:after="0"/>
            </w:pPr>
            <w:r>
              <w:rPr>
                <w:rFonts w:ascii="Arial" w:hAnsi="Arial" w:cs="Arial"/>
                <w:color w:val="000000"/>
                <w:position w:val="-2"/>
                <w:sz w:val="18"/>
                <w:szCs w:val="18"/>
              </w:rPr>
              <w:t>SI56 0122 3600 0000 398</w:t>
            </w:r>
          </w:p>
        </w:tc>
      </w:tr>
    </w:tbl>
    <w:p w14:paraId="530ED70D" w14:textId="77777777" w:rsidR="00DB7268" w:rsidRDefault="00DB7268" w:rsidP="00DB7268"/>
    <w:p w14:paraId="7B5CEBD4" w14:textId="77777777" w:rsidR="00DB7268" w:rsidRDefault="00DB7268" w:rsidP="00DB7268">
      <w:pPr>
        <w:spacing w:before="225" w:after="225" w:line="240" w:lineRule="auto"/>
        <w:jc w:val="center"/>
      </w:pPr>
      <w:r>
        <w:rPr>
          <w:rFonts w:ascii="Arial" w:hAnsi="Arial" w:cs="Arial"/>
          <w:color w:val="000000"/>
          <w:sz w:val="18"/>
          <w:szCs w:val="18"/>
        </w:rPr>
        <w:t>in</w:t>
      </w:r>
    </w:p>
    <w:p w14:paraId="36D0299D" w14:textId="77777777" w:rsidR="00DB7268" w:rsidRDefault="00DB7268" w:rsidP="00DB7268">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14:paraId="6AD940C7" w14:textId="77777777" w:rsidR="00DB7268" w:rsidRDefault="00DB7268" w:rsidP="00DB7268">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14:paraId="2B96FCD8" w14:textId="77777777" w:rsidR="00DB7268" w:rsidRDefault="00DB7268" w:rsidP="00DB7268">
      <w:pPr>
        <w:spacing w:after="0" w:line="240" w:lineRule="auto"/>
        <w:jc w:val="both"/>
      </w:pPr>
    </w:p>
    <w:tbl>
      <w:tblPr>
        <w:tblStyle w:val="NormalTablePHPDOCX"/>
        <w:tblW w:w="4656" w:type="pct"/>
        <w:tblInd w:w="108" w:type="dxa"/>
        <w:tblLook w:val="04A0" w:firstRow="1" w:lastRow="0" w:firstColumn="1" w:lastColumn="0" w:noHBand="0" w:noVBand="1"/>
      </w:tblPr>
      <w:tblGrid>
        <w:gridCol w:w="3300"/>
        <w:gridCol w:w="5347"/>
      </w:tblGrid>
      <w:tr w:rsidR="00DB7268" w14:paraId="0CA71944" w14:textId="77777777" w:rsidTr="00150C55">
        <w:tc>
          <w:tcPr>
            <w:tcW w:w="3300" w:type="dxa"/>
            <w:tcMar>
              <w:top w:w="0" w:type="auto"/>
              <w:bottom w:w="0" w:type="auto"/>
            </w:tcMar>
            <w:vAlign w:val="center"/>
          </w:tcPr>
          <w:p w14:paraId="5A6EA955" w14:textId="77777777" w:rsidR="00DB7268" w:rsidRDefault="00DB7268" w:rsidP="00150C55">
            <w:r>
              <w:rPr>
                <w:rFonts w:ascii="Arial" w:hAnsi="Arial" w:cs="Arial"/>
                <w:color w:val="000000"/>
                <w:position w:val="-2"/>
                <w:sz w:val="18"/>
                <w:szCs w:val="18"/>
              </w:rPr>
              <w:t>Matična številka:</w:t>
            </w:r>
          </w:p>
        </w:tc>
        <w:tc>
          <w:tcPr>
            <w:tcW w:w="5347" w:type="dxa"/>
            <w:tcMar>
              <w:top w:w="0" w:type="auto"/>
              <w:bottom w:w="0" w:type="auto"/>
            </w:tcMar>
            <w:vAlign w:val="center"/>
          </w:tcPr>
          <w:p w14:paraId="62630AED" w14:textId="77777777" w:rsidR="00DB7268" w:rsidRDefault="00DB7268" w:rsidP="00150C55">
            <w:r>
              <w:rPr>
                <w:rFonts w:ascii="Arial" w:hAnsi="Arial" w:cs="Arial"/>
                <w:color w:val="000000"/>
                <w:position w:val="-2"/>
                <w:sz w:val="18"/>
                <w:szCs w:val="18"/>
              </w:rPr>
              <w:t>____________</w:t>
            </w:r>
          </w:p>
        </w:tc>
      </w:tr>
      <w:tr w:rsidR="00DB7268" w14:paraId="1AF59FD4" w14:textId="77777777" w:rsidTr="00150C55">
        <w:tc>
          <w:tcPr>
            <w:tcW w:w="3300" w:type="dxa"/>
            <w:tcMar>
              <w:top w:w="0" w:type="auto"/>
              <w:bottom w:w="0" w:type="auto"/>
            </w:tcMar>
            <w:vAlign w:val="center"/>
          </w:tcPr>
          <w:p w14:paraId="01810027" w14:textId="77777777" w:rsidR="00DB7268" w:rsidRDefault="00DB7268" w:rsidP="00150C55">
            <w:r>
              <w:rPr>
                <w:rFonts w:ascii="Arial" w:hAnsi="Arial" w:cs="Arial"/>
                <w:color w:val="000000"/>
                <w:position w:val="-2"/>
                <w:sz w:val="18"/>
                <w:szCs w:val="18"/>
              </w:rPr>
              <w:t>Identifikacijska številka (ID za DDV):</w:t>
            </w:r>
          </w:p>
        </w:tc>
        <w:tc>
          <w:tcPr>
            <w:tcW w:w="5347" w:type="dxa"/>
            <w:tcMar>
              <w:top w:w="0" w:type="auto"/>
              <w:bottom w:w="0" w:type="auto"/>
            </w:tcMar>
            <w:vAlign w:val="center"/>
          </w:tcPr>
          <w:p w14:paraId="4CEF7F5B" w14:textId="77777777" w:rsidR="00DB7268" w:rsidRDefault="00DB7268" w:rsidP="00150C55">
            <w:r>
              <w:rPr>
                <w:rFonts w:ascii="Arial" w:hAnsi="Arial" w:cs="Arial"/>
                <w:color w:val="000000"/>
                <w:position w:val="-2"/>
                <w:sz w:val="18"/>
                <w:szCs w:val="18"/>
              </w:rPr>
              <w:t>____________</w:t>
            </w:r>
          </w:p>
        </w:tc>
      </w:tr>
      <w:tr w:rsidR="00DB7268" w14:paraId="39400429" w14:textId="77777777" w:rsidTr="00150C55">
        <w:tc>
          <w:tcPr>
            <w:tcW w:w="3300" w:type="dxa"/>
            <w:tcMar>
              <w:top w:w="0" w:type="auto"/>
              <w:bottom w:w="0" w:type="auto"/>
            </w:tcMar>
            <w:vAlign w:val="center"/>
          </w:tcPr>
          <w:p w14:paraId="5C0137D2" w14:textId="77777777" w:rsidR="00DB7268" w:rsidRDefault="00DB7268" w:rsidP="00150C55">
            <w:r>
              <w:rPr>
                <w:rFonts w:ascii="Arial" w:hAnsi="Arial" w:cs="Arial"/>
                <w:color w:val="000000"/>
                <w:position w:val="-2"/>
                <w:sz w:val="18"/>
                <w:szCs w:val="18"/>
              </w:rPr>
              <w:t>Transakcijski račun (TRR):</w:t>
            </w:r>
          </w:p>
        </w:tc>
        <w:tc>
          <w:tcPr>
            <w:tcW w:w="5347" w:type="dxa"/>
            <w:tcMar>
              <w:top w:w="0" w:type="auto"/>
              <w:bottom w:w="0" w:type="auto"/>
            </w:tcMar>
            <w:vAlign w:val="center"/>
          </w:tcPr>
          <w:p w14:paraId="35C748C8" w14:textId="77777777" w:rsidR="00DB7268" w:rsidRDefault="00DB7268" w:rsidP="00150C55">
            <w:r>
              <w:rPr>
                <w:rFonts w:ascii="Arial" w:hAnsi="Arial" w:cs="Arial"/>
                <w:color w:val="000000"/>
                <w:position w:val="-2"/>
                <w:sz w:val="18"/>
                <w:szCs w:val="18"/>
              </w:rPr>
              <w:t>____________</w:t>
            </w:r>
          </w:p>
        </w:tc>
      </w:tr>
    </w:tbl>
    <w:p w14:paraId="67EC7B20" w14:textId="77777777" w:rsidR="00DB7268" w:rsidRDefault="00DB7268" w:rsidP="00DB726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63C597B" w14:textId="4AC4D683" w:rsidR="00DB7268" w:rsidRDefault="00DB7268" w:rsidP="00DB7268">
      <w:pPr>
        <w:spacing w:before="225" w:after="225" w:line="240" w:lineRule="auto"/>
        <w:jc w:val="both"/>
      </w:pPr>
    </w:p>
    <w:p w14:paraId="7C664F88" w14:textId="77777777" w:rsidR="00EA2C54" w:rsidRDefault="00EA2C54" w:rsidP="00DB7268">
      <w:pPr>
        <w:spacing w:before="225" w:after="225" w:line="240" w:lineRule="auto"/>
        <w:jc w:val="both"/>
      </w:pPr>
    </w:p>
    <w:p w14:paraId="0441C23E" w14:textId="77777777" w:rsidR="00DB7268" w:rsidRDefault="00DB7268" w:rsidP="00DB7268">
      <w:pPr>
        <w:spacing w:before="225" w:after="225" w:line="240" w:lineRule="auto"/>
        <w:jc w:val="both"/>
      </w:pPr>
      <w:r>
        <w:rPr>
          <w:rFonts w:ascii="Arial" w:hAnsi="Arial" w:cs="Arial"/>
          <w:b/>
          <w:bCs/>
          <w:color w:val="000000"/>
          <w:sz w:val="18"/>
          <w:szCs w:val="18"/>
        </w:rPr>
        <w:t>I. UVODNE DOLOČBE</w:t>
      </w:r>
    </w:p>
    <w:p w14:paraId="69C5700E" w14:textId="77777777" w:rsidR="00DB7268" w:rsidRDefault="00DB7268" w:rsidP="00DB726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DB7268" w14:paraId="62F458EC" w14:textId="77777777" w:rsidTr="00150C55">
        <w:tc>
          <w:tcPr>
            <w:tcW w:w="0" w:type="auto"/>
            <w:tcMar>
              <w:top w:w="0" w:type="auto"/>
              <w:bottom w:w="0" w:type="auto"/>
            </w:tcMar>
          </w:tcPr>
          <w:p w14:paraId="5668B761" w14:textId="77777777" w:rsidR="00DB7268" w:rsidRDefault="00DB7268" w:rsidP="00150C55">
            <w:pPr>
              <w:spacing w:before="225" w:after="225"/>
              <w:jc w:val="both"/>
            </w:pPr>
            <w:r>
              <w:rPr>
                <w:rFonts w:ascii="Arial" w:hAnsi="Arial" w:cs="Arial"/>
                <w:color w:val="000000"/>
                <w:sz w:val="18"/>
                <w:szCs w:val="18"/>
              </w:rPr>
              <w:t>Pogodbo se sklepa na podlagi:</w:t>
            </w:r>
          </w:p>
          <w:p w14:paraId="0A4FEC78" w14:textId="77777777" w:rsidR="00DB7268" w:rsidRPr="00B44298" w:rsidRDefault="00DB7268">
            <w:pPr>
              <w:pStyle w:val="ListParagraph"/>
              <w:numPr>
                <w:ilvl w:val="0"/>
                <w:numId w:val="32"/>
              </w:numPr>
              <w:spacing w:before="225" w:after="225"/>
              <w:jc w:val="both"/>
            </w:pPr>
            <w:r w:rsidRPr="00B44298">
              <w:rPr>
                <w:rFonts w:ascii="Arial" w:hAnsi="Arial" w:cs="Arial"/>
                <w:color w:val="000000"/>
                <w:sz w:val="18"/>
                <w:szCs w:val="18"/>
              </w:rPr>
              <w:t xml:space="preserve">ponudbe ponudnika </w:t>
            </w:r>
            <w:r>
              <w:rPr>
                <w:rFonts w:ascii="Arial" w:hAnsi="Arial" w:cs="Arial"/>
                <w:color w:val="000000"/>
                <w:sz w:val="18"/>
                <w:szCs w:val="18"/>
              </w:rPr>
              <w:t>______________________</w:t>
            </w:r>
            <w:r w:rsidRPr="00B44298">
              <w:rPr>
                <w:rFonts w:ascii="Arial" w:hAnsi="Arial" w:cs="Arial"/>
                <w:color w:val="000000"/>
                <w:sz w:val="18"/>
                <w:szCs w:val="18"/>
              </w:rPr>
              <w:t xml:space="preserve">številka </w:t>
            </w:r>
            <w:r>
              <w:rPr>
                <w:rFonts w:ascii="Arial" w:hAnsi="Arial" w:cs="Arial"/>
                <w:color w:val="000000"/>
                <w:sz w:val="18"/>
                <w:szCs w:val="18"/>
              </w:rPr>
              <w:t>__________</w:t>
            </w:r>
            <w:r w:rsidRPr="00B44298">
              <w:rPr>
                <w:rFonts w:ascii="Arial" w:hAnsi="Arial" w:cs="Arial"/>
                <w:color w:val="000000"/>
                <w:sz w:val="18"/>
                <w:szCs w:val="18"/>
              </w:rPr>
              <w:t xml:space="preserve">, z dne </w:t>
            </w:r>
            <w:r>
              <w:rPr>
                <w:rFonts w:ascii="Arial" w:hAnsi="Arial" w:cs="Arial"/>
                <w:color w:val="000000"/>
                <w:sz w:val="18"/>
                <w:szCs w:val="18"/>
              </w:rPr>
              <w:t>________</w:t>
            </w:r>
            <w:r w:rsidRPr="00B44298">
              <w:rPr>
                <w:rFonts w:ascii="Arial" w:hAnsi="Arial" w:cs="Arial"/>
                <w:color w:val="000000"/>
                <w:sz w:val="18"/>
                <w:szCs w:val="18"/>
              </w:rPr>
              <w:t>,</w:t>
            </w:r>
          </w:p>
          <w:p w14:paraId="372F5E1C" w14:textId="77777777" w:rsidR="00DB7268" w:rsidRDefault="00DB7268">
            <w:pPr>
              <w:pStyle w:val="ListParagraph"/>
              <w:numPr>
                <w:ilvl w:val="0"/>
                <w:numId w:val="32"/>
              </w:numPr>
              <w:spacing w:before="225" w:after="225"/>
              <w:jc w:val="both"/>
            </w:pPr>
            <w:r w:rsidRPr="00B44298">
              <w:rPr>
                <w:rFonts w:ascii="Arial" w:hAnsi="Arial" w:cs="Arial"/>
                <w:color w:val="000000"/>
                <w:sz w:val="18"/>
                <w:szCs w:val="18"/>
              </w:rPr>
              <w:t xml:space="preserve">naročnikove Odločitve o oddaji naročila št. </w:t>
            </w:r>
            <w:r>
              <w:rPr>
                <w:rFonts w:ascii="Arial" w:hAnsi="Arial" w:cs="Arial"/>
                <w:color w:val="000000"/>
                <w:sz w:val="18"/>
                <w:szCs w:val="18"/>
              </w:rPr>
              <w:t>________</w:t>
            </w:r>
            <w:r w:rsidRPr="00B44298">
              <w:rPr>
                <w:rFonts w:ascii="Arial" w:hAnsi="Arial" w:cs="Arial"/>
                <w:color w:val="000000"/>
                <w:sz w:val="18"/>
                <w:szCs w:val="18"/>
              </w:rPr>
              <w:t>, z dne</w:t>
            </w:r>
            <w:r>
              <w:rPr>
                <w:rFonts w:ascii="Arial" w:hAnsi="Arial" w:cs="Arial"/>
                <w:color w:val="000000"/>
                <w:sz w:val="18"/>
                <w:szCs w:val="18"/>
              </w:rPr>
              <w:t xml:space="preserve"> __________, ki je bila objavljena na Portalu javnih naročil dne _______ pod oznako _________,</w:t>
            </w:r>
          </w:p>
          <w:p w14:paraId="2F3A1996" w14:textId="559185BF" w:rsidR="00DB7268" w:rsidRPr="00E06778" w:rsidRDefault="00DB7268" w:rsidP="00150C55">
            <w:pPr>
              <w:spacing w:before="225" w:after="225"/>
              <w:jc w:val="both"/>
              <w:rPr>
                <w:rFonts w:ascii="Arial" w:hAnsi="Arial" w:cs="Arial"/>
                <w:color w:val="000000"/>
                <w:sz w:val="18"/>
                <w:szCs w:val="18"/>
              </w:rPr>
            </w:pPr>
            <w:r>
              <w:rPr>
                <w:rFonts w:ascii="Arial" w:hAnsi="Arial" w:cs="Arial"/>
                <w:color w:val="000000"/>
                <w:sz w:val="18"/>
                <w:szCs w:val="18"/>
              </w:rPr>
              <w:t xml:space="preserve">za javno naročilo z naslovom </w:t>
            </w:r>
            <w:r w:rsidR="00EA2C54">
              <w:rPr>
                <w:rFonts w:ascii="Arial" w:hAnsi="Arial" w:cs="Arial"/>
                <w:color w:val="000000"/>
                <w:sz w:val="18"/>
                <w:szCs w:val="18"/>
              </w:rPr>
              <w:t>»</w:t>
            </w:r>
            <w:r w:rsidR="00EA2C54" w:rsidRPr="00EA2C54">
              <w:rPr>
                <w:rFonts w:ascii="Arial" w:hAnsi="Arial" w:cs="Arial"/>
                <w:color w:val="000000"/>
                <w:sz w:val="18"/>
                <w:szCs w:val="18"/>
              </w:rPr>
              <w:t>Nakup gasilskega vozila za gašenje in reševanje z višin za potrebe Centra za zaščito in reševanje Domžale</w:t>
            </w:r>
            <w:r>
              <w:rPr>
                <w:rFonts w:ascii="Arial" w:hAnsi="Arial" w:cs="Arial"/>
                <w:color w:val="000000"/>
                <w:sz w:val="18"/>
                <w:szCs w:val="18"/>
              </w:rPr>
              <w:t>«, ki je bilo objavljeno na Portalu javnih naročil dne _________, pod številko ____________ in v Dopolnilu k Uradnemu listu Evropske unije dne _______ pod oznako ______.</w:t>
            </w:r>
          </w:p>
        </w:tc>
      </w:tr>
    </w:tbl>
    <w:p w14:paraId="53042FDF" w14:textId="77777777" w:rsidR="00DB7268" w:rsidRDefault="00DB7268" w:rsidP="00DB7268">
      <w:pPr>
        <w:spacing w:after="0" w:line="240" w:lineRule="auto"/>
        <w:jc w:val="center"/>
        <w:rPr>
          <w:rFonts w:ascii="Arial" w:hAnsi="Arial" w:cs="Arial"/>
          <w:b/>
          <w:bCs/>
          <w:color w:val="000000"/>
          <w:sz w:val="18"/>
          <w:szCs w:val="18"/>
        </w:rPr>
      </w:pPr>
    </w:p>
    <w:p w14:paraId="62AD6B8E" w14:textId="77777777" w:rsidR="00DB7268" w:rsidRDefault="00DB7268" w:rsidP="00DB726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DB7268" w14:paraId="13971BC2" w14:textId="77777777" w:rsidTr="00150C55">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DB7268" w14:paraId="61C74248" w14:textId="77777777" w:rsidTr="00150C55">
              <w:tc>
                <w:tcPr>
                  <w:tcW w:w="0" w:type="auto"/>
                  <w:tcMar>
                    <w:top w:w="0" w:type="auto"/>
                    <w:bottom w:w="0" w:type="auto"/>
                  </w:tcMar>
                </w:tcPr>
                <w:p w14:paraId="320415DB" w14:textId="77777777" w:rsidR="00DB7268" w:rsidRDefault="00DB7268" w:rsidP="00150C55">
                  <w:pPr>
                    <w:jc w:val="both"/>
                  </w:pPr>
                  <w:r>
                    <w:rPr>
                      <w:rFonts w:ascii="Arial" w:hAnsi="Arial" w:cs="Arial"/>
                      <w:color w:val="000000"/>
                      <w:sz w:val="18"/>
                      <w:szCs w:val="18"/>
                    </w:rPr>
                    <w:t>Sestavni deli te pogodbe so:</w:t>
                  </w:r>
                </w:p>
              </w:tc>
            </w:tr>
          </w:tbl>
          <w:p w14:paraId="3446A830" w14:textId="77777777" w:rsidR="00DB7268" w:rsidRPr="009F0EED" w:rsidRDefault="00DB7268">
            <w:pPr>
              <w:pStyle w:val="ListParagraph"/>
              <w:numPr>
                <w:ilvl w:val="0"/>
                <w:numId w:val="33"/>
              </w:numPr>
              <w:jc w:val="both"/>
              <w:rPr>
                <w:rFonts w:ascii="Arial" w:hAnsi="Arial" w:cs="Arial"/>
                <w:sz w:val="18"/>
              </w:rPr>
            </w:pPr>
            <w:r w:rsidRPr="009F0EED">
              <w:rPr>
                <w:rFonts w:ascii="Arial" w:hAnsi="Arial" w:cs="Arial"/>
                <w:sz w:val="18"/>
              </w:rPr>
              <w:t>razpisna dokumentacija z vsemi dopolnitvami,</w:t>
            </w:r>
          </w:p>
          <w:p w14:paraId="15AEFFB9" w14:textId="77777777" w:rsidR="00DB7268" w:rsidRPr="009F0EED" w:rsidRDefault="00DB7268">
            <w:pPr>
              <w:pStyle w:val="ListParagraph"/>
              <w:numPr>
                <w:ilvl w:val="0"/>
                <w:numId w:val="33"/>
              </w:numPr>
              <w:jc w:val="both"/>
              <w:rPr>
                <w:rFonts w:ascii="Arial" w:hAnsi="Arial" w:cs="Arial"/>
                <w:sz w:val="18"/>
              </w:rPr>
            </w:pPr>
            <w:r w:rsidRPr="009F0EED">
              <w:rPr>
                <w:rFonts w:ascii="Arial" w:hAnsi="Arial" w:cs="Arial"/>
                <w:sz w:val="18"/>
              </w:rPr>
              <w:t>tehnična dokumentacija,</w:t>
            </w:r>
          </w:p>
          <w:p w14:paraId="75951E37" w14:textId="77777777" w:rsidR="00DB7268" w:rsidRPr="009F0EED" w:rsidRDefault="00DB7268">
            <w:pPr>
              <w:pStyle w:val="ListParagraph"/>
              <w:numPr>
                <w:ilvl w:val="0"/>
                <w:numId w:val="33"/>
              </w:numPr>
              <w:jc w:val="both"/>
              <w:rPr>
                <w:rFonts w:ascii="Arial" w:hAnsi="Arial" w:cs="Arial"/>
                <w:sz w:val="18"/>
              </w:rPr>
            </w:pPr>
            <w:r w:rsidRPr="009F0EED">
              <w:rPr>
                <w:rFonts w:ascii="Arial" w:hAnsi="Arial" w:cs="Arial"/>
                <w:sz w:val="18"/>
              </w:rPr>
              <w:t>ponudba dobavitelja.</w:t>
            </w:r>
          </w:p>
          <w:p w14:paraId="74B52527" w14:textId="77777777" w:rsidR="00DB7268" w:rsidRDefault="00DB7268" w:rsidP="00150C55"/>
          <w:tbl>
            <w:tblPr>
              <w:tblStyle w:val="NormalTablePHPDOCX"/>
              <w:tblW w:w="0" w:type="auto"/>
              <w:tblLook w:val="04A0" w:firstRow="1" w:lastRow="0" w:firstColumn="1" w:lastColumn="0" w:noHBand="0" w:noVBand="1"/>
            </w:tblPr>
            <w:tblGrid>
              <w:gridCol w:w="8962"/>
            </w:tblGrid>
            <w:tr w:rsidR="00DB7268" w14:paraId="3769096E" w14:textId="77777777" w:rsidTr="00150C55">
              <w:tc>
                <w:tcPr>
                  <w:tcW w:w="0" w:type="auto"/>
                  <w:tcMar>
                    <w:top w:w="0" w:type="auto"/>
                    <w:bottom w:w="0" w:type="auto"/>
                  </w:tcMar>
                </w:tcPr>
                <w:p w14:paraId="645F4F10" w14:textId="77777777" w:rsidR="00DB7268" w:rsidRDefault="00DB7268" w:rsidP="00150C55">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539B9B06" w14:textId="77777777" w:rsidR="00DB7268" w:rsidRDefault="00DB7268" w:rsidP="00150C55"/>
        </w:tc>
      </w:tr>
    </w:tbl>
    <w:p w14:paraId="46035A36" w14:textId="77777777" w:rsidR="00DB7268" w:rsidRDefault="00DB7268" w:rsidP="00DB7268">
      <w:pPr>
        <w:spacing w:before="225" w:after="225" w:line="240" w:lineRule="auto"/>
        <w:jc w:val="both"/>
      </w:pPr>
      <w:r>
        <w:rPr>
          <w:rFonts w:ascii="Arial" w:hAnsi="Arial" w:cs="Arial"/>
          <w:b/>
          <w:bCs/>
          <w:color w:val="000000"/>
          <w:sz w:val="18"/>
          <w:szCs w:val="18"/>
        </w:rPr>
        <w:lastRenderedPageBreak/>
        <w:t>II. PREDMET POGODBE</w:t>
      </w:r>
    </w:p>
    <w:p w14:paraId="09A8B12C"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27A19983" w14:textId="77777777" w:rsidR="00DB7268" w:rsidRDefault="00DB7268" w:rsidP="00DB7268">
      <w:pPr>
        <w:spacing w:after="0" w:line="240" w:lineRule="auto"/>
        <w:jc w:val="both"/>
        <w:rPr>
          <w:rFonts w:ascii="Arial" w:hAnsi="Arial" w:cs="Arial"/>
          <w:bCs/>
          <w:color w:val="000000"/>
          <w:sz w:val="18"/>
          <w:szCs w:val="18"/>
        </w:rPr>
      </w:pPr>
    </w:p>
    <w:p w14:paraId="7D8AF6BA" w14:textId="77777777" w:rsidR="00DB7268" w:rsidRDefault="00DB7268" w:rsidP="00DB726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572829FE" w14:textId="77777777" w:rsidR="00DB7268" w:rsidRDefault="00DB7268" w:rsidP="00DB7268">
      <w:pPr>
        <w:spacing w:after="0" w:line="240" w:lineRule="auto"/>
        <w:jc w:val="both"/>
        <w:rPr>
          <w:rFonts w:ascii="Arial" w:hAnsi="Arial" w:cs="Arial"/>
          <w:bCs/>
          <w:color w:val="000000"/>
          <w:sz w:val="18"/>
          <w:szCs w:val="18"/>
        </w:rPr>
      </w:pPr>
    </w:p>
    <w:p w14:paraId="3ABA6561" w14:textId="77777777" w:rsidR="00DB7268" w:rsidRDefault="00DB7268" w:rsidP="00DB7268">
      <w:pPr>
        <w:spacing w:after="0" w:line="240" w:lineRule="auto"/>
        <w:jc w:val="center"/>
        <w:rPr>
          <w:rFonts w:ascii="Arial" w:hAnsi="Arial" w:cs="Arial"/>
          <w:color w:val="000000"/>
          <w:sz w:val="18"/>
          <w:szCs w:val="18"/>
        </w:rPr>
      </w:pPr>
    </w:p>
    <w:p w14:paraId="1BD00AB7"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1737C51B" w14:textId="77777777" w:rsidR="00DB7268" w:rsidRDefault="00DB7268" w:rsidP="00DB7268">
      <w:pPr>
        <w:spacing w:after="0" w:line="240" w:lineRule="auto"/>
        <w:rPr>
          <w:rFonts w:ascii="Arial" w:hAnsi="Arial" w:cs="Arial"/>
          <w:b/>
          <w:bCs/>
          <w:color w:val="000000"/>
          <w:sz w:val="18"/>
          <w:szCs w:val="18"/>
        </w:rPr>
      </w:pPr>
    </w:p>
    <w:p w14:paraId="5191603E" w14:textId="77777777" w:rsidR="00DB7268" w:rsidRPr="009F0EED" w:rsidRDefault="00DB7268" w:rsidP="00DB726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512616A5" w14:textId="77777777" w:rsidR="00DB7268" w:rsidRDefault="00DB7268" w:rsidP="00DB7268">
      <w:pPr>
        <w:spacing w:after="0" w:line="240" w:lineRule="auto"/>
        <w:jc w:val="center"/>
        <w:rPr>
          <w:rFonts w:ascii="Arial" w:hAnsi="Arial" w:cs="Arial"/>
          <w:b/>
          <w:bCs/>
          <w:color w:val="000000"/>
          <w:sz w:val="18"/>
          <w:szCs w:val="18"/>
        </w:rPr>
      </w:pPr>
    </w:p>
    <w:p w14:paraId="3D3F95E7"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B669037" w14:textId="77777777" w:rsidR="00DB7268" w:rsidRDefault="00DB7268" w:rsidP="00DB7268">
      <w:pPr>
        <w:spacing w:after="0" w:line="240" w:lineRule="auto"/>
        <w:rPr>
          <w:rFonts w:ascii="Arial" w:hAnsi="Arial" w:cs="Arial"/>
          <w:b/>
          <w:bCs/>
          <w:color w:val="000000"/>
          <w:sz w:val="18"/>
          <w:szCs w:val="18"/>
        </w:rPr>
      </w:pPr>
    </w:p>
    <w:p w14:paraId="6F8C8FA8" w14:textId="7C05FC7A" w:rsidR="00DB7268" w:rsidRPr="00EA2C54" w:rsidRDefault="00DB7268" w:rsidP="00EA2C54">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7E701045" w14:textId="77777777" w:rsidR="00DB7268" w:rsidRDefault="00DB7268" w:rsidP="00DB7268">
      <w:pPr>
        <w:spacing w:after="0" w:line="240" w:lineRule="auto"/>
        <w:jc w:val="center"/>
      </w:pPr>
    </w:p>
    <w:p w14:paraId="2C2D2B2B" w14:textId="77777777" w:rsidR="00DB7268" w:rsidRDefault="00DB7268" w:rsidP="00DB7268">
      <w:pPr>
        <w:spacing w:after="0" w:line="240" w:lineRule="auto"/>
        <w:jc w:val="center"/>
      </w:pPr>
      <w:r>
        <w:rPr>
          <w:rFonts w:ascii="Arial" w:hAnsi="Arial" w:cs="Arial"/>
          <w:b/>
          <w:bCs/>
          <w:color w:val="000000"/>
          <w:sz w:val="18"/>
          <w:szCs w:val="18"/>
        </w:rPr>
        <w:t>6. člen</w:t>
      </w:r>
    </w:p>
    <w:p w14:paraId="5BDDCD16" w14:textId="77777777" w:rsidR="00DB7268" w:rsidRDefault="00DB7268" w:rsidP="00DB726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i vse A-teste, </w:t>
      </w:r>
      <w:r>
        <w:rPr>
          <w:rFonts w:ascii="Arial" w:hAnsi="Arial" w:cs="Arial"/>
          <w:bCs/>
          <w:color w:val="000000"/>
          <w:sz w:val="18"/>
          <w:szCs w:val="18"/>
        </w:rPr>
        <w:t>zavarovanja</w:t>
      </w:r>
      <w:r w:rsidRPr="00B07136">
        <w:rPr>
          <w:rFonts w:ascii="Arial" w:hAnsi="Arial" w:cs="Arial"/>
          <w:bCs/>
          <w:color w:val="000000"/>
          <w:sz w:val="18"/>
          <w:szCs w:val="18"/>
        </w:rPr>
        <w:t>,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6711B53C" w14:textId="77777777" w:rsidR="00DB7268" w:rsidRDefault="00DB7268" w:rsidP="00DB7268">
      <w:pPr>
        <w:spacing w:before="225" w:after="225" w:line="240" w:lineRule="auto"/>
        <w:jc w:val="both"/>
        <w:rPr>
          <w:rFonts w:ascii="Arial" w:hAnsi="Arial" w:cs="Arial"/>
          <w:bCs/>
          <w:color w:val="000000"/>
          <w:sz w:val="18"/>
          <w:szCs w:val="18"/>
        </w:rPr>
      </w:pPr>
    </w:p>
    <w:p w14:paraId="2D629C62" w14:textId="77777777" w:rsidR="00DB7268" w:rsidRDefault="00DB7268" w:rsidP="00DB7268">
      <w:pPr>
        <w:spacing w:before="225" w:after="225" w:line="240" w:lineRule="auto"/>
        <w:jc w:val="both"/>
      </w:pPr>
      <w:r>
        <w:rPr>
          <w:rFonts w:ascii="Arial" w:hAnsi="Arial" w:cs="Arial"/>
          <w:b/>
          <w:bCs/>
          <w:color w:val="000000"/>
          <w:sz w:val="18"/>
          <w:szCs w:val="18"/>
        </w:rPr>
        <w:t>III. POGODBENA CENA</w:t>
      </w:r>
    </w:p>
    <w:p w14:paraId="3B16306C" w14:textId="77777777" w:rsidR="00DB7268" w:rsidRDefault="00DB7268" w:rsidP="00DB7268">
      <w:pPr>
        <w:spacing w:after="0" w:line="240" w:lineRule="auto"/>
        <w:jc w:val="center"/>
      </w:pPr>
      <w:r>
        <w:rPr>
          <w:rFonts w:ascii="Arial" w:hAnsi="Arial" w:cs="Arial"/>
          <w:b/>
          <w:bCs/>
          <w:color w:val="000000"/>
          <w:sz w:val="18"/>
          <w:szCs w:val="18"/>
        </w:rPr>
        <w:t>7. člen</w:t>
      </w:r>
    </w:p>
    <w:p w14:paraId="5D4C6A63" w14:textId="77777777" w:rsidR="00DB7268" w:rsidRDefault="00DB7268" w:rsidP="00DB7268">
      <w:pPr>
        <w:spacing w:after="0" w:line="240" w:lineRule="auto"/>
        <w:rPr>
          <w:rFonts w:ascii="Arial" w:hAnsi="Arial" w:cs="Arial"/>
          <w:b/>
          <w:bCs/>
          <w:color w:val="000000"/>
          <w:sz w:val="18"/>
          <w:szCs w:val="18"/>
        </w:rPr>
      </w:pPr>
    </w:p>
    <w:p w14:paraId="579A38EC"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52869139" w14:textId="77777777" w:rsidR="00DB7268" w:rsidRPr="00B07136" w:rsidRDefault="00DB7268" w:rsidP="00DB7268">
      <w:pPr>
        <w:spacing w:after="0" w:line="240" w:lineRule="auto"/>
        <w:jc w:val="both"/>
        <w:rPr>
          <w:rFonts w:ascii="Arial" w:hAnsi="Arial" w:cs="Arial"/>
          <w:bCs/>
          <w:color w:val="000000"/>
          <w:sz w:val="18"/>
          <w:szCs w:val="18"/>
        </w:rPr>
      </w:pPr>
    </w:p>
    <w:p w14:paraId="0F7E093B" w14:textId="77777777" w:rsidR="00DB7268" w:rsidRPr="008B6202" w:rsidRDefault="00DB7268" w:rsidP="00DB7268">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7134E7E2" w14:textId="77777777" w:rsidR="00DB7268" w:rsidRPr="00B07136" w:rsidRDefault="00DB7268" w:rsidP="00DB7268">
      <w:pPr>
        <w:spacing w:after="0" w:line="240" w:lineRule="auto"/>
        <w:jc w:val="both"/>
        <w:rPr>
          <w:rFonts w:ascii="Arial" w:hAnsi="Arial" w:cs="Arial"/>
          <w:bCs/>
          <w:color w:val="000000"/>
          <w:sz w:val="18"/>
          <w:szCs w:val="18"/>
        </w:rPr>
      </w:pPr>
    </w:p>
    <w:p w14:paraId="15B0C5EF" w14:textId="77777777" w:rsidR="00DB7268" w:rsidRPr="00B07136" w:rsidRDefault="00DB7268" w:rsidP="00DB7268">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39A62CFA" w14:textId="77777777" w:rsidR="00DB7268" w:rsidRPr="00B07136" w:rsidRDefault="00DB7268" w:rsidP="00DB7268">
      <w:pPr>
        <w:spacing w:after="0" w:line="240" w:lineRule="auto"/>
        <w:jc w:val="both"/>
        <w:rPr>
          <w:rFonts w:ascii="Arial" w:hAnsi="Arial" w:cs="Arial"/>
          <w:bCs/>
          <w:color w:val="000000"/>
          <w:sz w:val="18"/>
          <w:szCs w:val="18"/>
        </w:rPr>
      </w:pPr>
    </w:p>
    <w:p w14:paraId="371853C7" w14:textId="77777777" w:rsidR="00DB7268" w:rsidRPr="00B07136" w:rsidRDefault="00DB7268" w:rsidP="00DB7268">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3B52D4C8" w14:textId="77777777" w:rsidR="00DB7268" w:rsidRPr="00B07136" w:rsidRDefault="00DB7268" w:rsidP="00DB7268">
      <w:pPr>
        <w:spacing w:after="0" w:line="240" w:lineRule="auto"/>
        <w:jc w:val="both"/>
        <w:rPr>
          <w:rFonts w:ascii="Arial" w:hAnsi="Arial" w:cs="Arial"/>
          <w:bCs/>
          <w:color w:val="000000"/>
          <w:sz w:val="18"/>
          <w:szCs w:val="18"/>
        </w:rPr>
      </w:pPr>
    </w:p>
    <w:p w14:paraId="73B9CE2D"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3A27862A" w14:textId="77777777" w:rsidR="00DB7268" w:rsidRPr="00B07136" w:rsidRDefault="00DB7268" w:rsidP="00DB7268">
      <w:pPr>
        <w:spacing w:after="0" w:line="240" w:lineRule="auto"/>
        <w:jc w:val="both"/>
        <w:rPr>
          <w:rFonts w:ascii="Arial" w:hAnsi="Arial" w:cs="Arial"/>
          <w:bCs/>
          <w:color w:val="000000"/>
          <w:sz w:val="18"/>
          <w:szCs w:val="18"/>
        </w:rPr>
      </w:pPr>
    </w:p>
    <w:p w14:paraId="1952CFCD" w14:textId="77777777" w:rsidR="00DB7268" w:rsidRDefault="00DB7268" w:rsidP="00DB7268">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14:paraId="18FABD72" w14:textId="77777777" w:rsidR="00DB7268" w:rsidRDefault="00DB7268" w:rsidP="00DB7268">
      <w:pPr>
        <w:spacing w:after="0" w:line="240" w:lineRule="auto"/>
        <w:jc w:val="both"/>
        <w:rPr>
          <w:rFonts w:ascii="Arial" w:hAnsi="Arial" w:cs="Arial"/>
          <w:bCs/>
          <w:color w:val="000000"/>
          <w:sz w:val="18"/>
          <w:szCs w:val="18"/>
        </w:rPr>
      </w:pPr>
    </w:p>
    <w:p w14:paraId="0D624AFB" w14:textId="21FF1C7E" w:rsidR="00DB7268" w:rsidRDefault="00EA2C54" w:rsidP="00DB7268">
      <w:pPr>
        <w:spacing w:after="0" w:line="240" w:lineRule="auto"/>
        <w:jc w:val="both"/>
        <w:rPr>
          <w:rFonts w:ascii="Arial" w:hAnsi="Arial" w:cs="Arial"/>
          <w:bCs/>
          <w:color w:val="000000"/>
          <w:sz w:val="18"/>
          <w:szCs w:val="18"/>
        </w:rPr>
      </w:pPr>
      <w:r>
        <w:rPr>
          <w:rFonts w:ascii="Arial" w:hAnsi="Arial" w:cs="Arial"/>
          <w:bCs/>
          <w:color w:val="000000"/>
          <w:sz w:val="18"/>
          <w:szCs w:val="18"/>
        </w:rPr>
        <w:t>Sredstva za izvedbo naročila so zagotovljena: ______________</w:t>
      </w:r>
    </w:p>
    <w:p w14:paraId="1322205D" w14:textId="77777777" w:rsidR="00EA2C54" w:rsidRDefault="00EA2C54" w:rsidP="00EA2C54">
      <w:pPr>
        <w:spacing w:before="225" w:after="225" w:line="240" w:lineRule="auto"/>
        <w:jc w:val="both"/>
      </w:pPr>
      <w:r>
        <w:rPr>
          <w:rFonts w:ascii="Arial" w:hAnsi="Arial" w:cs="Arial"/>
          <w:color w:val="000000"/>
          <w:sz w:val="18"/>
          <w:szCs w:val="18"/>
        </w:rPr>
        <w:t>Javno naročilo je sofinancirano s strani Uprave Republike Slovenije za zaščito in reševanje v okviru pridobljenih sredstev na javnem razpisu za sofinanciranje nakupa gasilskih vozil za gašenje in reševanje z višin, ki je bil objavljen v Uradnem listu RS, št. 202/2021 z dne 24. 12. 2021.</w:t>
      </w:r>
    </w:p>
    <w:p w14:paraId="0EE33FB3" w14:textId="77777777" w:rsidR="00DB7268" w:rsidRDefault="00DB7268" w:rsidP="00DB7268">
      <w:pPr>
        <w:spacing w:after="0" w:line="240" w:lineRule="auto"/>
        <w:jc w:val="center"/>
        <w:rPr>
          <w:rFonts w:ascii="Arial" w:hAnsi="Arial" w:cs="Arial"/>
          <w:b/>
          <w:bCs/>
          <w:color w:val="000000"/>
          <w:sz w:val="18"/>
          <w:szCs w:val="18"/>
        </w:rPr>
      </w:pPr>
    </w:p>
    <w:p w14:paraId="3F0F7890"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4F91118A" w14:textId="77777777" w:rsidR="00DB7268" w:rsidRDefault="00DB7268" w:rsidP="00DB7268">
      <w:pPr>
        <w:spacing w:after="0" w:line="240" w:lineRule="auto"/>
        <w:jc w:val="both"/>
        <w:rPr>
          <w:rFonts w:ascii="Arial" w:hAnsi="Arial" w:cs="Arial"/>
          <w:bCs/>
          <w:color w:val="000000"/>
          <w:sz w:val="18"/>
          <w:szCs w:val="18"/>
        </w:rPr>
      </w:pPr>
    </w:p>
    <w:p w14:paraId="0B5AC430"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34250BE0" w14:textId="77777777" w:rsidR="00DB7268" w:rsidRPr="00B07136" w:rsidRDefault="00DB7268" w:rsidP="00DB7268">
      <w:pPr>
        <w:spacing w:after="0" w:line="240" w:lineRule="auto"/>
        <w:jc w:val="both"/>
        <w:rPr>
          <w:rFonts w:ascii="Arial" w:hAnsi="Arial" w:cs="Arial"/>
          <w:bCs/>
          <w:color w:val="000000"/>
          <w:sz w:val="18"/>
          <w:szCs w:val="18"/>
        </w:rPr>
      </w:pPr>
    </w:p>
    <w:p w14:paraId="0C457130" w14:textId="2800FF88"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lastRenderedPageBreak/>
        <w:t xml:space="preserve">Dobavitelj lahko na podlagi podpisanega </w:t>
      </w:r>
      <w:r w:rsidR="00EA2C54">
        <w:rPr>
          <w:rFonts w:ascii="Arial" w:hAnsi="Arial" w:cs="Arial"/>
          <w:bCs/>
          <w:color w:val="000000"/>
          <w:sz w:val="18"/>
          <w:szCs w:val="18"/>
        </w:rPr>
        <w:t xml:space="preserve">končnega </w:t>
      </w:r>
      <w:r w:rsidRPr="00B07136">
        <w:rPr>
          <w:rFonts w:ascii="Arial" w:hAnsi="Arial" w:cs="Arial"/>
          <w:bCs/>
          <w:color w:val="000000"/>
          <w:sz w:val="18"/>
          <w:szCs w:val="18"/>
        </w:rPr>
        <w:t>primopredajnega zapisnika (pisno potrjenega s strani predstavnikov obeh pogodbenih strank)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5F13E5A0" w14:textId="77777777" w:rsidR="00DB7268" w:rsidRPr="00B07136" w:rsidRDefault="00DB7268" w:rsidP="00DB7268">
      <w:pPr>
        <w:spacing w:after="0" w:line="240" w:lineRule="auto"/>
        <w:jc w:val="both"/>
        <w:rPr>
          <w:rFonts w:ascii="Arial" w:hAnsi="Arial" w:cs="Arial"/>
          <w:bCs/>
          <w:color w:val="000000"/>
          <w:sz w:val="18"/>
          <w:szCs w:val="18"/>
        </w:rPr>
      </w:pPr>
    </w:p>
    <w:p w14:paraId="195D04E4" w14:textId="3B42E015"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una po </w:t>
      </w:r>
      <w:r w:rsidR="00EA2C54">
        <w:rPr>
          <w:rFonts w:ascii="Arial" w:hAnsi="Arial" w:cs="Arial"/>
          <w:bCs/>
          <w:color w:val="000000"/>
          <w:sz w:val="18"/>
          <w:szCs w:val="18"/>
        </w:rPr>
        <w:t>zaključku izvedbe vseh pogodbenih obveznosti</w:t>
      </w:r>
      <w:r w:rsidRPr="00B07136">
        <w:rPr>
          <w:rFonts w:ascii="Arial" w:hAnsi="Arial" w:cs="Arial"/>
          <w:bCs/>
          <w:color w:val="000000"/>
          <w:sz w:val="18"/>
          <w:szCs w:val="18"/>
        </w:rPr>
        <w:t xml:space="preserve">. </w:t>
      </w:r>
    </w:p>
    <w:p w14:paraId="20916989" w14:textId="77777777" w:rsidR="00DB7268" w:rsidRPr="00B07136" w:rsidRDefault="00DB7268" w:rsidP="00DB7268">
      <w:pPr>
        <w:spacing w:after="0" w:line="240" w:lineRule="auto"/>
        <w:jc w:val="both"/>
        <w:rPr>
          <w:rFonts w:ascii="Arial" w:hAnsi="Arial" w:cs="Arial"/>
          <w:bCs/>
          <w:color w:val="000000"/>
          <w:sz w:val="18"/>
          <w:szCs w:val="18"/>
        </w:rPr>
      </w:pPr>
    </w:p>
    <w:p w14:paraId="058A63EC"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2927FC39" w14:textId="77777777" w:rsidR="00DB7268" w:rsidRPr="00B07136" w:rsidRDefault="00DB7268" w:rsidP="00DB7268">
      <w:pPr>
        <w:spacing w:after="0" w:line="240" w:lineRule="auto"/>
        <w:jc w:val="both"/>
        <w:rPr>
          <w:rFonts w:ascii="Arial" w:hAnsi="Arial" w:cs="Arial"/>
          <w:bCs/>
          <w:color w:val="000000"/>
          <w:sz w:val="18"/>
          <w:szCs w:val="18"/>
        </w:rPr>
      </w:pPr>
    </w:p>
    <w:p w14:paraId="7E03E5FA"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14:paraId="769AAEC3" w14:textId="77777777" w:rsidR="00DB7268" w:rsidRDefault="00DB7268" w:rsidP="00DB7268">
      <w:pPr>
        <w:spacing w:after="0" w:line="240" w:lineRule="auto"/>
        <w:rPr>
          <w:rFonts w:ascii="Arial" w:hAnsi="Arial" w:cs="Arial"/>
          <w:b/>
          <w:bCs/>
          <w:color w:val="000000"/>
          <w:sz w:val="18"/>
          <w:szCs w:val="18"/>
        </w:rPr>
      </w:pPr>
    </w:p>
    <w:p w14:paraId="272F744A" w14:textId="77777777" w:rsidR="00DB7268" w:rsidRDefault="00DB7268" w:rsidP="00DB7268">
      <w:pPr>
        <w:spacing w:after="0" w:line="240" w:lineRule="auto"/>
        <w:rPr>
          <w:rFonts w:ascii="Arial" w:hAnsi="Arial" w:cs="Arial"/>
          <w:b/>
          <w:bCs/>
          <w:color w:val="000000"/>
          <w:sz w:val="18"/>
          <w:szCs w:val="18"/>
        </w:rPr>
      </w:pPr>
    </w:p>
    <w:p w14:paraId="628D01B0" w14:textId="77777777" w:rsidR="00DB7268" w:rsidRDefault="00DB7268" w:rsidP="00DB7268">
      <w:pPr>
        <w:spacing w:before="225" w:after="225" w:line="240" w:lineRule="auto"/>
        <w:jc w:val="both"/>
      </w:pPr>
      <w:r>
        <w:rPr>
          <w:rFonts w:ascii="Arial" w:hAnsi="Arial" w:cs="Arial"/>
          <w:b/>
          <w:bCs/>
          <w:color w:val="000000"/>
          <w:sz w:val="18"/>
          <w:szCs w:val="18"/>
        </w:rPr>
        <w:t>IV. ROK ZA DOBAVO VOZILA</w:t>
      </w:r>
    </w:p>
    <w:p w14:paraId="5686AFBA" w14:textId="77777777" w:rsidR="00DB7268" w:rsidRDefault="00DB7268" w:rsidP="00DB7268">
      <w:pPr>
        <w:spacing w:after="0" w:line="240" w:lineRule="auto"/>
        <w:jc w:val="center"/>
      </w:pPr>
      <w:r>
        <w:rPr>
          <w:rFonts w:ascii="Arial" w:hAnsi="Arial" w:cs="Arial"/>
          <w:b/>
          <w:bCs/>
          <w:color w:val="000000"/>
          <w:sz w:val="18"/>
          <w:szCs w:val="18"/>
        </w:rPr>
        <w:t>9. člen</w:t>
      </w:r>
    </w:p>
    <w:p w14:paraId="081056E7" w14:textId="77777777" w:rsidR="00DB7268" w:rsidRDefault="00DB7268" w:rsidP="00DB7268">
      <w:pPr>
        <w:spacing w:after="0" w:line="240" w:lineRule="auto"/>
        <w:jc w:val="center"/>
        <w:rPr>
          <w:rFonts w:ascii="Arial" w:hAnsi="Arial" w:cs="Arial"/>
          <w:b/>
          <w:bCs/>
          <w:color w:val="000000"/>
          <w:sz w:val="18"/>
          <w:szCs w:val="18"/>
        </w:rPr>
      </w:pPr>
    </w:p>
    <w:p w14:paraId="75E297B5" w14:textId="77777777" w:rsidR="00DB7268" w:rsidRDefault="00DB7268" w:rsidP="00DB7268">
      <w:pPr>
        <w:spacing w:after="0" w:line="240" w:lineRule="auto"/>
        <w:rPr>
          <w:rFonts w:ascii="Arial" w:hAnsi="Arial" w:cs="Arial"/>
          <w:b/>
          <w:bCs/>
          <w:color w:val="000000"/>
          <w:sz w:val="18"/>
          <w:szCs w:val="18"/>
        </w:rPr>
      </w:pPr>
    </w:p>
    <w:p w14:paraId="10E2F903" w14:textId="0D3DD1EB"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Pr>
          <w:rFonts w:ascii="Arial" w:hAnsi="Arial" w:cs="Arial"/>
          <w:color w:val="000000"/>
          <w:sz w:val="18"/>
          <w:szCs w:val="18"/>
        </w:rPr>
        <w:t xml:space="preserve">do </w:t>
      </w:r>
      <w:r w:rsidR="001E46AD">
        <w:rPr>
          <w:rFonts w:ascii="Arial" w:hAnsi="Arial" w:cs="Arial"/>
          <w:color w:val="000000"/>
          <w:sz w:val="18"/>
          <w:szCs w:val="18"/>
        </w:rPr>
        <w:t>15. 12. 2023</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r w:rsidR="000E48B0">
        <w:rPr>
          <w:rFonts w:ascii="Arial" w:hAnsi="Arial" w:cs="Arial"/>
          <w:bCs/>
          <w:color w:val="000000"/>
          <w:sz w:val="18"/>
          <w:szCs w:val="18"/>
        </w:rPr>
        <w:t xml:space="preserve"> V kolikor bi tekom izvedbe nastopile upravičene okoliščine (kot npr. izredne razmere na trgu dobave zaradi posledic pandemije, eskalacije vojaškega konflikta oziroma posledice tega v relaciji na cene energentov ali podobno ), zaradi katerih bi bilo potrebno rok za dobavo podaljšati, se pogodbeni stranki dogovorita, da bosta v tem primeru sklenili aneks k pogodbi, s katerim se bo rok za dobavo ustrezno podaljšal. Pri tem pa se pogodbeni stranki strinjata, da se rok za dobavo ne podaljšuje dlje kot za šest mesecev od roka, določenega v tem členu.</w:t>
      </w:r>
    </w:p>
    <w:p w14:paraId="6E779E1C" w14:textId="77777777" w:rsidR="00DB7268" w:rsidRDefault="00DB7268" w:rsidP="00DB7268">
      <w:pPr>
        <w:spacing w:before="225" w:after="225" w:line="240" w:lineRule="auto"/>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faz dobave, pri čemer mora ponudnik upoštevati zgoraj naveden rok izvedbe. </w:t>
      </w:r>
    </w:p>
    <w:p w14:paraId="7DF996F2" w14:textId="77777777" w:rsidR="00DB7268" w:rsidRDefault="00DB7268" w:rsidP="00DB7268">
      <w:pPr>
        <w:spacing w:before="225" w:after="225" w:line="240" w:lineRule="auto"/>
        <w:jc w:val="both"/>
        <w:rPr>
          <w:rFonts w:ascii="Arial" w:hAnsi="Arial" w:cs="Arial"/>
          <w:color w:val="000000"/>
          <w:sz w:val="18"/>
          <w:szCs w:val="18"/>
        </w:rPr>
      </w:pPr>
      <w:r>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14:paraId="23912192" w14:textId="77777777" w:rsidR="00DB7268" w:rsidRDefault="00DB7268" w:rsidP="00DB7268">
      <w:pPr>
        <w:spacing w:after="0" w:line="240" w:lineRule="auto"/>
        <w:jc w:val="center"/>
        <w:rPr>
          <w:rFonts w:ascii="Arial" w:hAnsi="Arial" w:cs="Arial"/>
          <w:b/>
          <w:bCs/>
          <w:color w:val="000000"/>
          <w:sz w:val="18"/>
          <w:szCs w:val="18"/>
        </w:rPr>
      </w:pPr>
    </w:p>
    <w:p w14:paraId="11C1A2D4"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4C9048C0" w14:textId="77777777" w:rsidR="00DB7268" w:rsidRPr="00B07136" w:rsidRDefault="00DB7268" w:rsidP="00DB7268">
      <w:pPr>
        <w:spacing w:after="0" w:line="240" w:lineRule="auto"/>
        <w:jc w:val="both"/>
        <w:rPr>
          <w:rFonts w:ascii="Arial" w:hAnsi="Arial" w:cs="Arial"/>
          <w:bCs/>
          <w:color w:val="000000"/>
          <w:sz w:val="18"/>
          <w:szCs w:val="18"/>
        </w:rPr>
      </w:pPr>
    </w:p>
    <w:p w14:paraId="5643CE42" w14:textId="77777777" w:rsidR="00DB7268" w:rsidRPr="00B07136" w:rsidRDefault="00DB7268" w:rsidP="00DB726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024C9205" w14:textId="77777777" w:rsidR="00DB7268" w:rsidRDefault="00DB7268" w:rsidP="00DB7268">
      <w:pPr>
        <w:spacing w:after="0" w:line="240" w:lineRule="auto"/>
        <w:rPr>
          <w:rFonts w:ascii="Arial" w:hAnsi="Arial" w:cs="Arial"/>
          <w:b/>
          <w:bCs/>
          <w:color w:val="000000"/>
          <w:sz w:val="18"/>
          <w:szCs w:val="18"/>
        </w:rPr>
      </w:pPr>
    </w:p>
    <w:p w14:paraId="4E8A8DB3" w14:textId="77777777" w:rsidR="00DB7268" w:rsidRDefault="00DB7268" w:rsidP="00DB7268">
      <w:pPr>
        <w:spacing w:after="0" w:line="240" w:lineRule="auto"/>
        <w:jc w:val="center"/>
      </w:pPr>
      <w:r>
        <w:rPr>
          <w:rFonts w:ascii="Arial" w:hAnsi="Arial" w:cs="Arial"/>
          <w:b/>
          <w:bCs/>
          <w:color w:val="000000"/>
          <w:sz w:val="18"/>
          <w:szCs w:val="18"/>
        </w:rPr>
        <w:t>11. člen</w:t>
      </w:r>
    </w:p>
    <w:p w14:paraId="346AFB99" w14:textId="77777777" w:rsidR="00DB7268" w:rsidRPr="00B07136" w:rsidRDefault="00DB7268" w:rsidP="00DB726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14:paraId="0742F8D3" w14:textId="77777777" w:rsidR="00DB7268" w:rsidRPr="00B07136" w:rsidRDefault="00DB7268" w:rsidP="00DB726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2F505AC5" w14:textId="77777777" w:rsidR="00DB7268" w:rsidRDefault="00DB7268" w:rsidP="00DB7268">
      <w:pPr>
        <w:spacing w:before="225" w:after="225" w:line="240" w:lineRule="auto"/>
        <w:jc w:val="both"/>
        <w:rPr>
          <w:rFonts w:ascii="Arial" w:hAnsi="Arial" w:cs="Arial"/>
          <w:b/>
          <w:bCs/>
          <w:color w:val="000000"/>
          <w:sz w:val="18"/>
          <w:szCs w:val="18"/>
        </w:rPr>
      </w:pPr>
    </w:p>
    <w:p w14:paraId="38B7002C" w14:textId="77777777" w:rsidR="00DB7268" w:rsidRDefault="00DB7268" w:rsidP="00DB7268">
      <w:pPr>
        <w:spacing w:before="225" w:after="225" w:line="240" w:lineRule="auto"/>
        <w:jc w:val="both"/>
      </w:pPr>
      <w:r>
        <w:rPr>
          <w:rFonts w:ascii="Arial" w:hAnsi="Arial" w:cs="Arial"/>
          <w:b/>
          <w:bCs/>
          <w:color w:val="000000"/>
          <w:sz w:val="18"/>
          <w:szCs w:val="18"/>
        </w:rPr>
        <w:t>V. OBVEZNOSTI DOBAVITELJA</w:t>
      </w:r>
    </w:p>
    <w:p w14:paraId="5F8E7232" w14:textId="77777777" w:rsidR="00DB7268" w:rsidRDefault="00DB7268" w:rsidP="00DB726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76BFDCAD" w14:textId="77777777" w:rsidR="00DB7268" w:rsidRDefault="00DB7268" w:rsidP="00DB7268">
      <w:pPr>
        <w:spacing w:after="0" w:line="240" w:lineRule="auto"/>
        <w:jc w:val="center"/>
      </w:pPr>
    </w:p>
    <w:p w14:paraId="3981C3FF"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4248DDE3"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Obveznosti dobavitelja obsegajo predvsem:</w:t>
      </w:r>
    </w:p>
    <w:p w14:paraId="0075158D" w14:textId="77777777" w:rsidR="00DB7268" w:rsidRDefault="00DB7268">
      <w:pPr>
        <w:pStyle w:val="ListParagraph"/>
        <w:numPr>
          <w:ilvl w:val="0"/>
          <w:numId w:val="38"/>
        </w:numPr>
        <w:jc w:val="both"/>
        <w:rPr>
          <w:rFonts w:ascii="Arial" w:hAnsi="Arial" w:cs="Arial"/>
          <w:sz w:val="18"/>
          <w:szCs w:val="18"/>
        </w:rPr>
      </w:pPr>
      <w:r w:rsidRPr="00C51D78">
        <w:rPr>
          <w:rFonts w:ascii="Arial" w:hAnsi="Arial" w:cs="Arial"/>
          <w:sz w:val="18"/>
          <w:szCs w:val="18"/>
        </w:rPr>
        <w:lastRenderedPageBreak/>
        <w:t xml:space="preserve">dobavo vozila s pripadajočo opremo iz </w:t>
      </w:r>
      <w:r>
        <w:rPr>
          <w:rFonts w:ascii="Arial" w:hAnsi="Arial" w:cs="Arial"/>
          <w:sz w:val="18"/>
          <w:szCs w:val="18"/>
        </w:rPr>
        <w:t>3</w:t>
      </w:r>
      <w:r w:rsidRPr="00C51D78">
        <w:rPr>
          <w:rFonts w:ascii="Arial" w:hAnsi="Arial" w:cs="Arial"/>
          <w:sz w:val="18"/>
          <w:szCs w:val="18"/>
        </w:rPr>
        <w:t>. člena te pogodbe;</w:t>
      </w:r>
    </w:p>
    <w:p w14:paraId="26C86BA9" w14:textId="77777777" w:rsidR="00DB7268" w:rsidRDefault="00DB7268">
      <w:pPr>
        <w:pStyle w:val="ListParagraph"/>
        <w:numPr>
          <w:ilvl w:val="0"/>
          <w:numId w:val="38"/>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14:paraId="71D6F707" w14:textId="77777777" w:rsidR="00DB7268" w:rsidRDefault="00DB7268">
      <w:pPr>
        <w:pStyle w:val="ListParagraph"/>
        <w:numPr>
          <w:ilvl w:val="0"/>
          <w:numId w:val="38"/>
        </w:numPr>
        <w:jc w:val="both"/>
        <w:rPr>
          <w:rFonts w:ascii="Arial" w:hAnsi="Arial" w:cs="Arial"/>
          <w:sz w:val="18"/>
          <w:szCs w:val="18"/>
        </w:rPr>
      </w:pPr>
      <w:r w:rsidRPr="00C51D78">
        <w:rPr>
          <w:rFonts w:ascii="Arial" w:hAnsi="Arial" w:cs="Arial"/>
          <w:sz w:val="18"/>
          <w:szCs w:val="18"/>
        </w:rPr>
        <w:t xml:space="preserve">servisiranje opreme iz </w:t>
      </w:r>
      <w:r>
        <w:rPr>
          <w:rFonts w:ascii="Arial" w:hAnsi="Arial" w:cs="Arial"/>
          <w:sz w:val="18"/>
          <w:szCs w:val="18"/>
        </w:rPr>
        <w:t>3</w:t>
      </w:r>
      <w:r w:rsidRPr="00C51D78">
        <w:rPr>
          <w:rFonts w:ascii="Arial" w:hAnsi="Arial" w:cs="Arial"/>
          <w:sz w:val="18"/>
          <w:szCs w:val="18"/>
        </w:rPr>
        <w:t>. člena te pogodbe v garancijski dobi;</w:t>
      </w:r>
    </w:p>
    <w:p w14:paraId="5ECFBB91" w14:textId="77777777" w:rsidR="00DB7268" w:rsidRPr="00E06778" w:rsidRDefault="00DB7268">
      <w:pPr>
        <w:pStyle w:val="ListParagraph"/>
        <w:numPr>
          <w:ilvl w:val="0"/>
          <w:numId w:val="38"/>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14:paraId="625BA12F" w14:textId="77777777" w:rsidR="00DB7268" w:rsidRPr="00B07136" w:rsidRDefault="00DB7268" w:rsidP="00DB7268">
      <w:pPr>
        <w:jc w:val="center"/>
        <w:rPr>
          <w:rFonts w:ascii="Arial" w:hAnsi="Arial" w:cs="Arial"/>
          <w:b/>
          <w:sz w:val="18"/>
          <w:szCs w:val="18"/>
        </w:rPr>
      </w:pPr>
      <w:r w:rsidRPr="00B07136">
        <w:rPr>
          <w:rFonts w:ascii="Arial" w:hAnsi="Arial" w:cs="Arial"/>
          <w:b/>
          <w:sz w:val="18"/>
          <w:szCs w:val="18"/>
        </w:rPr>
        <w:t>13. člen</w:t>
      </w:r>
    </w:p>
    <w:p w14:paraId="70437D69"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se obvezuje, da bo:</w:t>
      </w:r>
    </w:p>
    <w:p w14:paraId="682F1037"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708DFD8C"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dela striktno opravil v pogodbeno določenih rokih;</w:t>
      </w:r>
    </w:p>
    <w:p w14:paraId="1244CF76"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74D78F0C"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0C97AD82"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ščitil interese naročnika;</w:t>
      </w:r>
    </w:p>
    <w:p w14:paraId="31E8084E"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omogočil naročniku opravljanje nadzora nad potekom del;</w:t>
      </w:r>
    </w:p>
    <w:p w14:paraId="2D935508" w14:textId="77777777" w:rsidR="00DB7268"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0831CC55" w14:textId="77777777" w:rsidR="00DB7268" w:rsidRPr="00B07136" w:rsidRDefault="00DB7268">
      <w:pPr>
        <w:pStyle w:val="ListParagraph"/>
        <w:numPr>
          <w:ilvl w:val="0"/>
          <w:numId w:val="34"/>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797883BC" w14:textId="77777777" w:rsidR="00DB7268" w:rsidRPr="00B07136" w:rsidRDefault="00DB7268" w:rsidP="00DB7268">
      <w:pPr>
        <w:jc w:val="center"/>
        <w:rPr>
          <w:rFonts w:ascii="Arial" w:hAnsi="Arial" w:cs="Arial"/>
          <w:b/>
          <w:sz w:val="18"/>
          <w:szCs w:val="18"/>
        </w:rPr>
      </w:pPr>
      <w:r w:rsidRPr="00B07136">
        <w:rPr>
          <w:rFonts w:ascii="Arial" w:hAnsi="Arial" w:cs="Arial"/>
          <w:b/>
          <w:sz w:val="18"/>
          <w:szCs w:val="18"/>
        </w:rPr>
        <w:t>14. člen</w:t>
      </w:r>
    </w:p>
    <w:p w14:paraId="1F62BF9B"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Prav tako se dobavitelj zavezuje:</w:t>
      </w:r>
    </w:p>
    <w:p w14:paraId="2A5D5DF9" w14:textId="77777777" w:rsidR="00DB7268"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5AEAE9EE" w14:textId="77777777" w:rsidR="00DB7268"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011D2C73" w14:textId="77777777" w:rsidR="00DB7268"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573EFB36" w14:textId="6B016CF9" w:rsidR="00DB7268"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 xml:space="preserve">da bo naročniku oziroma pooblaščenemu strokovnemu osebju naročnika  zagotovil usposabljanje za uporabo in vzdrževanje vozila </w:t>
      </w:r>
      <w:r w:rsidR="00EA2C54">
        <w:rPr>
          <w:rFonts w:ascii="Arial" w:hAnsi="Arial" w:cs="Arial"/>
          <w:sz w:val="18"/>
          <w:szCs w:val="18"/>
        </w:rPr>
        <w:t>skladno z določenim v razpisni dokumentaciji</w:t>
      </w:r>
      <w:r w:rsidRPr="00B07136">
        <w:rPr>
          <w:rFonts w:ascii="Arial" w:hAnsi="Arial" w:cs="Arial"/>
          <w:sz w:val="18"/>
          <w:szCs w:val="18"/>
        </w:rPr>
        <w:t>;</w:t>
      </w:r>
    </w:p>
    <w:p w14:paraId="263832BE" w14:textId="77777777" w:rsidR="00DB7268"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54FF6615" w14:textId="77777777" w:rsidR="00DB7268" w:rsidRPr="00B07136" w:rsidRDefault="00DB7268">
      <w:pPr>
        <w:pStyle w:val="ListParagraph"/>
        <w:numPr>
          <w:ilvl w:val="0"/>
          <w:numId w:val="35"/>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14:paraId="26C4386C" w14:textId="77777777" w:rsidR="0027641B" w:rsidRDefault="0027641B" w:rsidP="00DB7268">
      <w:pPr>
        <w:jc w:val="both"/>
        <w:rPr>
          <w:rFonts w:ascii="Arial" w:hAnsi="Arial" w:cs="Arial"/>
          <w:b/>
          <w:sz w:val="18"/>
          <w:szCs w:val="18"/>
        </w:rPr>
      </w:pPr>
    </w:p>
    <w:p w14:paraId="37E200A2" w14:textId="640173CC" w:rsidR="00DB7268" w:rsidRPr="00B07136" w:rsidRDefault="00DB7268" w:rsidP="00DB7268">
      <w:pPr>
        <w:jc w:val="both"/>
        <w:rPr>
          <w:rFonts w:ascii="Arial" w:hAnsi="Arial" w:cs="Arial"/>
          <w:b/>
          <w:sz w:val="18"/>
          <w:szCs w:val="18"/>
        </w:rPr>
      </w:pPr>
      <w:r w:rsidRPr="00B07136">
        <w:rPr>
          <w:rFonts w:ascii="Arial" w:hAnsi="Arial" w:cs="Arial"/>
          <w:b/>
          <w:sz w:val="18"/>
          <w:szCs w:val="18"/>
        </w:rPr>
        <w:t>VI. OBVEZNOSTI NAROČNIKA</w:t>
      </w:r>
    </w:p>
    <w:p w14:paraId="743F1646" w14:textId="77777777" w:rsidR="00DB7268" w:rsidRPr="00B07136" w:rsidRDefault="00DB7268" w:rsidP="00DB7268">
      <w:pPr>
        <w:jc w:val="center"/>
        <w:rPr>
          <w:rFonts w:ascii="Arial" w:hAnsi="Arial" w:cs="Arial"/>
          <w:b/>
          <w:sz w:val="18"/>
          <w:szCs w:val="18"/>
        </w:rPr>
      </w:pPr>
      <w:r w:rsidRPr="00B07136">
        <w:rPr>
          <w:rFonts w:ascii="Arial" w:hAnsi="Arial" w:cs="Arial"/>
          <w:b/>
          <w:sz w:val="18"/>
          <w:szCs w:val="18"/>
        </w:rPr>
        <w:t>15. člen</w:t>
      </w:r>
    </w:p>
    <w:p w14:paraId="334669F3"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2F5B661F"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167DBFDF" w14:textId="77777777" w:rsidR="00EA2C54" w:rsidRDefault="00EA2C54" w:rsidP="00DB7268">
      <w:pPr>
        <w:jc w:val="both"/>
        <w:rPr>
          <w:rFonts w:ascii="Arial" w:hAnsi="Arial" w:cs="Arial"/>
          <w:b/>
          <w:sz w:val="18"/>
          <w:szCs w:val="18"/>
        </w:rPr>
      </w:pPr>
    </w:p>
    <w:p w14:paraId="4996AFCD" w14:textId="30BE7AE7" w:rsidR="00DB7268" w:rsidRPr="00B07136" w:rsidRDefault="00DB7268" w:rsidP="00DB7268">
      <w:pPr>
        <w:jc w:val="both"/>
        <w:rPr>
          <w:rFonts w:ascii="Arial" w:hAnsi="Arial" w:cs="Arial"/>
          <w:b/>
          <w:sz w:val="18"/>
          <w:szCs w:val="18"/>
        </w:rPr>
      </w:pPr>
      <w:r w:rsidRPr="00B07136">
        <w:rPr>
          <w:rFonts w:ascii="Arial" w:hAnsi="Arial" w:cs="Arial"/>
          <w:b/>
          <w:sz w:val="18"/>
          <w:szCs w:val="18"/>
        </w:rPr>
        <w:t>VII. PREDAJA IN PREVZEM BLAGA</w:t>
      </w:r>
    </w:p>
    <w:p w14:paraId="34E33114" w14:textId="77777777" w:rsidR="00DB7268" w:rsidRPr="00B07136" w:rsidRDefault="00DB7268" w:rsidP="00DB7268">
      <w:pPr>
        <w:jc w:val="center"/>
        <w:rPr>
          <w:rFonts w:ascii="Arial" w:hAnsi="Arial" w:cs="Arial"/>
          <w:b/>
          <w:sz w:val="18"/>
          <w:szCs w:val="18"/>
        </w:rPr>
      </w:pPr>
      <w:r w:rsidRPr="00B07136">
        <w:rPr>
          <w:rFonts w:ascii="Arial" w:hAnsi="Arial" w:cs="Arial"/>
          <w:b/>
          <w:sz w:val="18"/>
          <w:szCs w:val="18"/>
        </w:rPr>
        <w:t>16. člen</w:t>
      </w:r>
    </w:p>
    <w:p w14:paraId="0ADE8B6F" w14:textId="77777777" w:rsidR="00DB7268" w:rsidRDefault="00DB7268" w:rsidP="00DB7268">
      <w:pPr>
        <w:jc w:val="both"/>
        <w:rPr>
          <w:rFonts w:ascii="Arial" w:hAnsi="Arial" w:cs="Arial"/>
          <w:sz w:val="18"/>
          <w:szCs w:val="18"/>
        </w:rPr>
      </w:pPr>
      <w:r w:rsidRPr="00B07136">
        <w:rPr>
          <w:rFonts w:ascii="Arial" w:hAnsi="Arial" w:cs="Arial"/>
          <w:sz w:val="18"/>
          <w:szCs w:val="18"/>
        </w:rPr>
        <w:lastRenderedPageBreak/>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1697D986" w14:textId="086C9815" w:rsidR="00DB7268" w:rsidRDefault="00DB7268" w:rsidP="00DB7268">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tekom izvedbe javnega naročila do roka za dobavo izvajal tudi vmesn</w:t>
      </w:r>
      <w:r w:rsidR="00EA2C54">
        <w:rPr>
          <w:rFonts w:ascii="Arial" w:hAnsi="Arial" w:cs="Arial"/>
          <w:color w:val="000000"/>
          <w:sz w:val="18"/>
          <w:szCs w:val="18"/>
        </w:rPr>
        <w:t>e</w:t>
      </w:r>
      <w:r>
        <w:rPr>
          <w:rFonts w:ascii="Arial" w:hAnsi="Arial" w:cs="Arial"/>
          <w:color w:val="000000"/>
          <w:sz w:val="18"/>
          <w:szCs w:val="18"/>
        </w:rPr>
        <w:t xml:space="preserve"> pregled</w:t>
      </w:r>
      <w:r w:rsidR="00EA2C54">
        <w:rPr>
          <w:rFonts w:ascii="Arial" w:hAnsi="Arial" w:cs="Arial"/>
          <w:color w:val="000000"/>
          <w:sz w:val="18"/>
          <w:szCs w:val="18"/>
        </w:rPr>
        <w:t>e</w:t>
      </w:r>
      <w:r>
        <w:rPr>
          <w:rFonts w:ascii="Arial" w:hAnsi="Arial" w:cs="Arial"/>
          <w:color w:val="000000"/>
          <w:sz w:val="18"/>
          <w:szCs w:val="18"/>
        </w:rPr>
        <w:t xml:space="preserve"> in odobritev blaga, ki je predmet javnega naročila</w:t>
      </w:r>
      <w:r w:rsidR="00EA2C54">
        <w:rPr>
          <w:rFonts w:ascii="Arial" w:hAnsi="Arial" w:cs="Arial"/>
          <w:color w:val="000000"/>
          <w:sz w:val="18"/>
          <w:szCs w:val="18"/>
        </w:rPr>
        <w:t>.</w:t>
      </w:r>
    </w:p>
    <w:p w14:paraId="5A80A5FF" w14:textId="77777777" w:rsidR="00DB7268" w:rsidRDefault="00DB7268" w:rsidP="00DB7268">
      <w:pPr>
        <w:spacing w:before="225" w:after="225" w:line="240" w:lineRule="auto"/>
        <w:jc w:val="both"/>
        <w:rPr>
          <w:rFonts w:ascii="Arial" w:hAnsi="Arial" w:cs="Arial"/>
          <w:color w:val="000000"/>
          <w:sz w:val="18"/>
          <w:szCs w:val="18"/>
        </w:rPr>
      </w:pPr>
      <w:r>
        <w:rPr>
          <w:rFonts w:ascii="Arial" w:hAnsi="Arial" w:cs="Arial"/>
          <w:color w:val="000000"/>
          <w:sz w:val="18"/>
          <w:szCs w:val="18"/>
        </w:rPr>
        <w:t>Vmesni pregledi in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14:paraId="146D09F2" w14:textId="77777777" w:rsidR="00DB7268" w:rsidRPr="00457AFB" w:rsidRDefault="00DB7268" w:rsidP="00DB72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Celotno blago bo naročnik fizično prevzel po zaključku dobave, ko bo izdelan končni primopredajni zapisnik. </w:t>
      </w:r>
    </w:p>
    <w:p w14:paraId="36234861"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dokončne</w:t>
      </w:r>
      <w:r w:rsidRPr="00B07136">
        <w:rPr>
          <w:rFonts w:ascii="Arial" w:hAnsi="Arial" w:cs="Arial"/>
          <w:sz w:val="18"/>
          <w:szCs w:val="18"/>
        </w:rPr>
        <w:t xml:space="preserv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w:t>
      </w:r>
      <w:r>
        <w:rPr>
          <w:rFonts w:ascii="Arial" w:hAnsi="Arial" w:cs="Arial"/>
          <w:sz w:val="18"/>
          <w:szCs w:val="18"/>
        </w:rPr>
        <w:t>a</w:t>
      </w:r>
      <w:r w:rsidRPr="00B07136">
        <w:rPr>
          <w:rFonts w:ascii="Arial" w:hAnsi="Arial" w:cs="Arial"/>
          <w:sz w:val="18"/>
          <w:szCs w:val="18"/>
        </w:rPr>
        <w:t xml:space="preserve"> </w:t>
      </w:r>
      <w:r>
        <w:rPr>
          <w:rFonts w:ascii="Arial" w:hAnsi="Arial" w:cs="Arial"/>
          <w:sz w:val="18"/>
          <w:szCs w:val="18"/>
        </w:rPr>
        <w:t xml:space="preserve">garancije </w:t>
      </w:r>
      <w:r w:rsidRPr="00B07136">
        <w:rPr>
          <w:rFonts w:ascii="Arial" w:hAnsi="Arial" w:cs="Arial"/>
          <w:sz w:val="18"/>
          <w:szCs w:val="18"/>
        </w:rPr>
        <w:t>in zavarovanja blaga ter preostalo dokumentacijo, kot je zahtevana s to razpisno dokumentacijo.</w:t>
      </w:r>
    </w:p>
    <w:p w14:paraId="029C8550" w14:textId="77777777" w:rsidR="00DB7268" w:rsidRPr="00B07136" w:rsidRDefault="00DB7268" w:rsidP="00DB7268">
      <w:pPr>
        <w:spacing w:after="0"/>
        <w:jc w:val="both"/>
        <w:rPr>
          <w:rFonts w:ascii="Arial" w:hAnsi="Arial" w:cs="Arial"/>
          <w:sz w:val="18"/>
          <w:szCs w:val="18"/>
        </w:rPr>
      </w:pPr>
    </w:p>
    <w:p w14:paraId="49B2F9E5" w14:textId="77777777" w:rsidR="00DB7268" w:rsidRPr="00B07136" w:rsidRDefault="00DB7268" w:rsidP="00DB7268">
      <w:pPr>
        <w:spacing w:after="0"/>
        <w:jc w:val="both"/>
        <w:rPr>
          <w:rFonts w:ascii="Arial" w:hAnsi="Arial" w:cs="Arial"/>
          <w:b/>
          <w:sz w:val="18"/>
          <w:szCs w:val="18"/>
        </w:rPr>
      </w:pPr>
      <w:r w:rsidRPr="00B07136">
        <w:rPr>
          <w:rFonts w:ascii="Arial" w:hAnsi="Arial" w:cs="Arial"/>
          <w:b/>
          <w:sz w:val="18"/>
          <w:szCs w:val="18"/>
        </w:rPr>
        <w:t>VIII. GARANCIJE</w:t>
      </w:r>
    </w:p>
    <w:p w14:paraId="7229A9FF" w14:textId="77777777" w:rsidR="00DB7268" w:rsidRPr="00B07136" w:rsidRDefault="00DB7268" w:rsidP="00DB7268">
      <w:pPr>
        <w:jc w:val="center"/>
        <w:rPr>
          <w:rFonts w:ascii="Arial" w:hAnsi="Arial" w:cs="Arial"/>
          <w:b/>
          <w:sz w:val="18"/>
          <w:szCs w:val="18"/>
        </w:rPr>
      </w:pPr>
      <w:r w:rsidRPr="00B07136">
        <w:rPr>
          <w:rFonts w:ascii="Arial" w:hAnsi="Arial" w:cs="Arial"/>
          <w:b/>
          <w:sz w:val="18"/>
          <w:szCs w:val="18"/>
        </w:rPr>
        <w:t>17. člen</w:t>
      </w:r>
    </w:p>
    <w:p w14:paraId="436B8A62" w14:textId="60EE2B9E" w:rsidR="00DB7268" w:rsidRDefault="00DB7268" w:rsidP="00DB7268">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Odzivni čas za odgovor na javljeno napako v garancijskem roku je največ </w:t>
      </w:r>
      <w:r w:rsidR="00EF7D5B">
        <w:rPr>
          <w:rFonts w:ascii="Arial" w:hAnsi="Arial" w:cs="Arial"/>
          <w:color w:val="000000"/>
          <w:sz w:val="18"/>
          <w:szCs w:val="18"/>
        </w:rPr>
        <w:t xml:space="preserve">1 delovni dan </w:t>
      </w:r>
      <w:r>
        <w:rPr>
          <w:rFonts w:ascii="Arial" w:hAnsi="Arial" w:cs="Arial"/>
          <w:color w:val="000000"/>
          <w:sz w:val="18"/>
          <w:szCs w:val="18"/>
        </w:rPr>
        <w:t xml:space="preserve">od prejema naročnikovega obvestila. </w:t>
      </w:r>
      <w:r w:rsidR="00EF7D5B" w:rsidRPr="00EF7D5B">
        <w:rPr>
          <w:rFonts w:ascii="Arial" w:hAnsi="Arial" w:cs="Arial"/>
          <w:color w:val="000000"/>
          <w:sz w:val="18"/>
          <w:szCs w:val="18"/>
        </w:rPr>
        <w:t>Rok za odpravo enostavnih napak v garancijskem roku je največ 5 delovnih dni od prejema obvestila o napaki razen pri šasiji. Rok za odpravo zahtevnejših napak je 10 delovnih dni.  Garancijski rok teče od dneva podpisa končnega prevzemnega zapisnika.</w:t>
      </w:r>
    </w:p>
    <w:p w14:paraId="0FA89710"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 xml:space="preserve">ne bo pokril, lahko naročnik za plačilo stroškov unovči </w:t>
      </w:r>
      <w:r>
        <w:rPr>
          <w:rFonts w:ascii="Arial" w:hAnsi="Arial" w:cs="Arial"/>
          <w:sz w:val="18"/>
          <w:szCs w:val="18"/>
        </w:rPr>
        <w:t>zavarovanje</w:t>
      </w:r>
      <w:r w:rsidRPr="00B07136">
        <w:rPr>
          <w:rFonts w:ascii="Arial" w:hAnsi="Arial" w:cs="Arial"/>
          <w:sz w:val="18"/>
          <w:szCs w:val="18"/>
        </w:rPr>
        <w:t xml:space="preserve"> za odpravo napak v garancijskem roku.</w:t>
      </w:r>
    </w:p>
    <w:p w14:paraId="51B802E6" w14:textId="646E6E37" w:rsidR="00DB7268" w:rsidRDefault="00DB7268" w:rsidP="00DB7268">
      <w:pPr>
        <w:jc w:val="both"/>
        <w:rPr>
          <w:rFonts w:ascii="Arial" w:hAnsi="Arial" w:cs="Arial"/>
          <w:sz w:val="18"/>
          <w:szCs w:val="18"/>
        </w:rPr>
      </w:pPr>
      <w:r w:rsidRPr="00743DCF">
        <w:rPr>
          <w:rFonts w:ascii="Arial" w:hAnsi="Arial" w:cs="Arial"/>
          <w:sz w:val="18"/>
          <w:szCs w:val="18"/>
        </w:rPr>
        <w:t xml:space="preserve">Garancijska doba </w:t>
      </w:r>
      <w:r>
        <w:rPr>
          <w:rFonts w:ascii="Arial" w:hAnsi="Arial" w:cs="Arial"/>
          <w:sz w:val="18"/>
          <w:szCs w:val="18"/>
        </w:rPr>
        <w:t xml:space="preserve">znaša za podvozje (vozilo) </w:t>
      </w:r>
      <w:r w:rsidR="002A392D">
        <w:rPr>
          <w:rFonts w:ascii="Arial" w:hAnsi="Arial" w:cs="Arial"/>
          <w:sz w:val="18"/>
          <w:szCs w:val="18"/>
        </w:rPr>
        <w:t>2</w:t>
      </w:r>
      <w:r w:rsidR="00EF7D5B">
        <w:rPr>
          <w:rFonts w:ascii="Arial" w:hAnsi="Arial" w:cs="Arial"/>
          <w:sz w:val="18"/>
          <w:szCs w:val="18"/>
        </w:rPr>
        <w:t xml:space="preserve"> let</w:t>
      </w:r>
      <w:r w:rsidR="002A392D">
        <w:rPr>
          <w:rFonts w:ascii="Arial" w:hAnsi="Arial" w:cs="Arial"/>
          <w:sz w:val="18"/>
          <w:szCs w:val="18"/>
        </w:rPr>
        <w:t>i</w:t>
      </w:r>
      <w:r w:rsidR="00EF7D5B">
        <w:rPr>
          <w:rFonts w:ascii="Arial" w:hAnsi="Arial" w:cs="Arial"/>
          <w:sz w:val="18"/>
          <w:szCs w:val="18"/>
        </w:rPr>
        <w:t xml:space="preserve"> oziroma 50.000,00 km</w:t>
      </w:r>
      <w:r>
        <w:rPr>
          <w:rFonts w:ascii="Arial" w:hAnsi="Arial" w:cs="Arial"/>
          <w:sz w:val="18"/>
          <w:szCs w:val="18"/>
        </w:rPr>
        <w:t>, za nadgradnjo</w:t>
      </w:r>
      <w:r w:rsidR="00EF7D5B">
        <w:rPr>
          <w:rFonts w:ascii="Arial" w:hAnsi="Arial" w:cs="Arial"/>
          <w:sz w:val="18"/>
          <w:szCs w:val="18"/>
        </w:rPr>
        <w:t xml:space="preserve"> (brez opreme)</w:t>
      </w:r>
      <w:r>
        <w:rPr>
          <w:rFonts w:ascii="Arial" w:hAnsi="Arial" w:cs="Arial"/>
          <w:sz w:val="18"/>
          <w:szCs w:val="18"/>
        </w:rPr>
        <w:t xml:space="preserve"> pa </w:t>
      </w:r>
      <w:r w:rsidR="00EF7D5B">
        <w:rPr>
          <w:rFonts w:ascii="Arial" w:hAnsi="Arial" w:cs="Arial"/>
          <w:sz w:val="18"/>
          <w:szCs w:val="18"/>
        </w:rPr>
        <w:t>2</w:t>
      </w:r>
      <w:r>
        <w:rPr>
          <w:rFonts w:ascii="Arial" w:hAnsi="Arial" w:cs="Arial"/>
          <w:sz w:val="18"/>
          <w:szCs w:val="18"/>
        </w:rPr>
        <w:t xml:space="preserve"> let</w:t>
      </w:r>
      <w:r w:rsidR="00EF7D5B">
        <w:rPr>
          <w:rFonts w:ascii="Arial" w:hAnsi="Arial" w:cs="Arial"/>
          <w:sz w:val="18"/>
          <w:szCs w:val="18"/>
        </w:rPr>
        <w:t>i</w:t>
      </w:r>
      <w:r>
        <w:rPr>
          <w:rFonts w:ascii="Arial" w:hAnsi="Arial" w:cs="Arial"/>
          <w:sz w:val="18"/>
          <w:szCs w:val="18"/>
        </w:rPr>
        <w:t xml:space="preserve"> (</w:t>
      </w:r>
      <w:r w:rsidR="00EF7D5B">
        <w:rPr>
          <w:rFonts w:ascii="Arial" w:hAnsi="Arial" w:cs="Arial"/>
          <w:sz w:val="18"/>
          <w:szCs w:val="18"/>
        </w:rPr>
        <w:t>24</w:t>
      </w:r>
      <w:r>
        <w:rPr>
          <w:rFonts w:ascii="Arial" w:hAnsi="Arial" w:cs="Arial"/>
          <w:sz w:val="18"/>
          <w:szCs w:val="18"/>
        </w:rPr>
        <w:t xml:space="preserve"> mesecev). </w:t>
      </w:r>
      <w:r w:rsidR="00EF7D5B" w:rsidRPr="00EF7D5B">
        <w:rPr>
          <w:rFonts w:ascii="Arial" w:hAnsi="Arial" w:cs="Arial"/>
          <w:sz w:val="18"/>
          <w:szCs w:val="18"/>
        </w:rPr>
        <w:t>Garancija proti rjavenju</w:t>
      </w:r>
      <w:r w:rsidR="00EF7D5B">
        <w:rPr>
          <w:rFonts w:ascii="Arial" w:hAnsi="Arial" w:cs="Arial"/>
          <w:sz w:val="18"/>
          <w:szCs w:val="18"/>
        </w:rPr>
        <w:t xml:space="preserve"> je najmanj</w:t>
      </w:r>
      <w:r w:rsidR="00EF7D5B" w:rsidRPr="00EF7D5B">
        <w:rPr>
          <w:rFonts w:ascii="Arial" w:hAnsi="Arial" w:cs="Arial"/>
          <w:sz w:val="18"/>
          <w:szCs w:val="18"/>
        </w:rPr>
        <w:t xml:space="preserve"> 6 let.  </w:t>
      </w:r>
    </w:p>
    <w:p w14:paraId="1B541357"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14:paraId="492AB5B6" w14:textId="77777777" w:rsidR="00EF7D5B" w:rsidRDefault="00DB7268" w:rsidP="00DB7268">
      <w:pPr>
        <w:spacing w:before="225" w:after="225" w:line="240" w:lineRule="auto"/>
        <w:jc w:val="both"/>
      </w:pPr>
      <w:r>
        <w:rPr>
          <w:rFonts w:ascii="Arial" w:hAnsi="Arial" w:cs="Arial"/>
          <w:color w:val="000000"/>
          <w:sz w:val="18"/>
          <w:szCs w:val="18"/>
        </w:rPr>
        <w:t xml:space="preserve">Dobavitelj mora po primopredaji vozila in opreme še najmanj </w:t>
      </w:r>
      <w:r w:rsidR="00EF7D5B">
        <w:rPr>
          <w:rFonts w:ascii="Arial" w:hAnsi="Arial" w:cs="Arial"/>
          <w:color w:val="000000"/>
          <w:sz w:val="18"/>
          <w:szCs w:val="18"/>
        </w:rPr>
        <w:t>20</w:t>
      </w:r>
      <w:r>
        <w:rPr>
          <w:rFonts w:ascii="Arial" w:hAnsi="Arial" w:cs="Arial"/>
          <w:color w:val="000000"/>
          <w:sz w:val="18"/>
          <w:szCs w:val="18"/>
        </w:rPr>
        <w:t xml:space="preserve">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79BDE895" w14:textId="0689E036" w:rsidR="00DB7268" w:rsidRPr="00EF7D5B" w:rsidRDefault="00DB7268" w:rsidP="00DB7268">
      <w:pPr>
        <w:spacing w:before="225" w:after="225" w:line="240" w:lineRule="auto"/>
        <w:jc w:val="both"/>
      </w:pPr>
      <w:r>
        <w:rPr>
          <w:rFonts w:ascii="Arial" w:hAnsi="Arial" w:cs="Arial"/>
          <w:color w:val="000000"/>
          <w:sz w:val="18"/>
          <w:szCs w:val="18"/>
        </w:rPr>
        <w:t>Dobavitelj mora zagotavljati servis v Slovenji in dobavo rezervnih delov v 48 urah. Dobavitelj mora nuditi servis naročniku še najmanj 10 let po uspešni primopredaji.</w:t>
      </w:r>
    </w:p>
    <w:p w14:paraId="05909212" w14:textId="77777777" w:rsidR="00DB7268" w:rsidRPr="0024053B" w:rsidRDefault="00DB7268" w:rsidP="00DB7268">
      <w:pPr>
        <w:jc w:val="center"/>
        <w:rPr>
          <w:rFonts w:ascii="Arial" w:hAnsi="Arial" w:cs="Arial"/>
          <w:b/>
          <w:sz w:val="18"/>
          <w:szCs w:val="18"/>
        </w:rPr>
      </w:pPr>
      <w:r w:rsidRPr="0024053B">
        <w:rPr>
          <w:rFonts w:ascii="Arial" w:hAnsi="Arial" w:cs="Arial"/>
          <w:b/>
          <w:sz w:val="18"/>
          <w:szCs w:val="18"/>
        </w:rPr>
        <w:t>18. člen</w:t>
      </w:r>
    </w:p>
    <w:p w14:paraId="16406C6C"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14:paraId="408C2155"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5AE79943"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01EF81F3"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lastRenderedPageBreak/>
        <w:t>Če je napaka bistvena, ki vpliva na rabo, povzročena po krivdi dobavitelja ali njegovih podizvajalcev in kooperantov, je dobavitelj dolžan naročniku nadomestiti vso nastalo škodo zaradi ne obratovanja vozila.</w:t>
      </w:r>
    </w:p>
    <w:p w14:paraId="5C58FC40" w14:textId="77777777" w:rsidR="00DB7268" w:rsidRPr="00B07136" w:rsidRDefault="00DB7268" w:rsidP="00DB7268">
      <w:pPr>
        <w:spacing w:after="0"/>
        <w:jc w:val="both"/>
        <w:rPr>
          <w:rFonts w:ascii="Arial" w:hAnsi="Arial" w:cs="Arial"/>
          <w:sz w:val="18"/>
          <w:szCs w:val="18"/>
        </w:rPr>
      </w:pPr>
    </w:p>
    <w:p w14:paraId="53DF26AF" w14:textId="77777777" w:rsidR="0027641B" w:rsidRDefault="0027641B" w:rsidP="00DB7268">
      <w:pPr>
        <w:spacing w:after="0"/>
        <w:jc w:val="both"/>
        <w:rPr>
          <w:rFonts w:ascii="Arial" w:hAnsi="Arial" w:cs="Arial"/>
          <w:b/>
          <w:sz w:val="18"/>
          <w:szCs w:val="18"/>
        </w:rPr>
      </w:pPr>
    </w:p>
    <w:p w14:paraId="3ABF1606" w14:textId="77777777" w:rsidR="0027641B" w:rsidRDefault="0027641B" w:rsidP="00DB7268">
      <w:pPr>
        <w:spacing w:after="0"/>
        <w:jc w:val="both"/>
        <w:rPr>
          <w:rFonts w:ascii="Arial" w:hAnsi="Arial" w:cs="Arial"/>
          <w:b/>
          <w:sz w:val="18"/>
          <w:szCs w:val="18"/>
        </w:rPr>
      </w:pPr>
    </w:p>
    <w:p w14:paraId="264CA5B9" w14:textId="32DBF126" w:rsidR="00DB7268" w:rsidRPr="0024053B" w:rsidRDefault="00DB7268" w:rsidP="00DB7268">
      <w:pPr>
        <w:spacing w:after="0"/>
        <w:jc w:val="both"/>
        <w:rPr>
          <w:rFonts w:ascii="Arial" w:hAnsi="Arial" w:cs="Arial"/>
          <w:b/>
          <w:sz w:val="18"/>
          <w:szCs w:val="18"/>
        </w:rPr>
      </w:pPr>
      <w:r w:rsidRPr="0024053B">
        <w:rPr>
          <w:rFonts w:ascii="Arial" w:hAnsi="Arial" w:cs="Arial"/>
          <w:b/>
          <w:sz w:val="18"/>
          <w:szCs w:val="18"/>
        </w:rPr>
        <w:t>IX. ZAVAROVANJA</w:t>
      </w:r>
    </w:p>
    <w:p w14:paraId="657E7D14" w14:textId="77777777" w:rsidR="00DB7268" w:rsidRPr="0024053B" w:rsidRDefault="00DB7268" w:rsidP="00DB7268">
      <w:pPr>
        <w:spacing w:after="120"/>
        <w:jc w:val="center"/>
        <w:rPr>
          <w:rFonts w:ascii="Arial" w:hAnsi="Arial" w:cs="Arial"/>
          <w:b/>
          <w:sz w:val="18"/>
          <w:szCs w:val="18"/>
        </w:rPr>
      </w:pPr>
      <w:r w:rsidRPr="0024053B">
        <w:rPr>
          <w:rFonts w:ascii="Arial" w:hAnsi="Arial" w:cs="Arial"/>
          <w:b/>
          <w:sz w:val="18"/>
          <w:szCs w:val="18"/>
        </w:rPr>
        <w:t>19. člen</w:t>
      </w:r>
    </w:p>
    <w:p w14:paraId="4091498F"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14:paraId="20BFDAA7"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7B33FB20"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1435FF40" w14:textId="77777777" w:rsidR="00DB7268" w:rsidRDefault="00DB7268">
      <w:pPr>
        <w:pStyle w:val="ListParagraph"/>
        <w:numPr>
          <w:ilvl w:val="0"/>
          <w:numId w:val="36"/>
        </w:numPr>
        <w:jc w:val="both"/>
        <w:rPr>
          <w:rFonts w:ascii="Arial" w:hAnsi="Arial" w:cs="Arial"/>
          <w:sz w:val="18"/>
          <w:szCs w:val="18"/>
        </w:rPr>
      </w:pPr>
      <w:r w:rsidRPr="0024053B">
        <w:rPr>
          <w:rFonts w:ascii="Arial" w:hAnsi="Arial" w:cs="Arial"/>
          <w:sz w:val="18"/>
          <w:szCs w:val="18"/>
        </w:rPr>
        <w:t>nekvalitetne izvedbe pogodbenih del,</w:t>
      </w:r>
    </w:p>
    <w:p w14:paraId="768E0134" w14:textId="77777777" w:rsidR="00DB7268" w:rsidRDefault="00DB7268">
      <w:pPr>
        <w:pStyle w:val="ListParagraph"/>
        <w:numPr>
          <w:ilvl w:val="0"/>
          <w:numId w:val="36"/>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40D1289E" w14:textId="77777777" w:rsidR="00DB7268" w:rsidRDefault="00DB7268">
      <w:pPr>
        <w:pStyle w:val="ListParagraph"/>
        <w:numPr>
          <w:ilvl w:val="0"/>
          <w:numId w:val="36"/>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331011A3" w14:textId="77777777" w:rsidR="00DB7268" w:rsidRPr="00E06778" w:rsidRDefault="00DB7268">
      <w:pPr>
        <w:pStyle w:val="ListParagraph"/>
        <w:numPr>
          <w:ilvl w:val="0"/>
          <w:numId w:val="36"/>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0A8164B2" w14:textId="77777777" w:rsidR="00DB7268" w:rsidRDefault="00DB7268" w:rsidP="00DB7268">
      <w:pPr>
        <w:pStyle w:val="ListParagraph"/>
        <w:jc w:val="both"/>
        <w:rPr>
          <w:rFonts w:ascii="Arial" w:hAnsi="Arial" w:cs="Arial"/>
          <w:sz w:val="18"/>
          <w:szCs w:val="18"/>
        </w:rPr>
      </w:pPr>
    </w:p>
    <w:p w14:paraId="2100C946" w14:textId="77777777" w:rsidR="00DB7268" w:rsidRPr="0024053B" w:rsidRDefault="00DB7268" w:rsidP="00DB7268">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14:paraId="36363648"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mora v 10 dneh od opravljene končne primopredaje opreme  naročniku predložiti Zavarovanje za odpravo napak v garancijskem roku v v zahtevani obliki glede na vzorec ali navodila iz raz</w:t>
      </w:r>
      <w:r>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14:paraId="58CD364E"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r>
        <w:rPr>
          <w:rFonts w:ascii="Arial" w:hAnsi="Arial" w:cs="Arial"/>
          <w:sz w:val="18"/>
          <w:szCs w:val="18"/>
        </w:rPr>
        <w:t xml:space="preserve"> </w:t>
      </w:r>
    </w:p>
    <w:p w14:paraId="53A9397C" w14:textId="77777777" w:rsidR="00DB7268" w:rsidRPr="00B07136" w:rsidRDefault="00DB7268" w:rsidP="00DB7268">
      <w:pPr>
        <w:jc w:val="both"/>
        <w:rPr>
          <w:rFonts w:ascii="Arial" w:hAnsi="Arial" w:cs="Arial"/>
          <w:sz w:val="18"/>
          <w:szCs w:val="18"/>
        </w:rPr>
      </w:pPr>
    </w:p>
    <w:p w14:paraId="1E0F1A26" w14:textId="77777777" w:rsidR="00DB7268" w:rsidRPr="0024053B" w:rsidRDefault="00DB7268" w:rsidP="00DB7268">
      <w:pPr>
        <w:jc w:val="both"/>
        <w:rPr>
          <w:rFonts w:ascii="Arial" w:hAnsi="Arial" w:cs="Arial"/>
          <w:b/>
          <w:sz w:val="18"/>
          <w:szCs w:val="18"/>
        </w:rPr>
      </w:pPr>
      <w:r w:rsidRPr="0024053B">
        <w:rPr>
          <w:rFonts w:ascii="Arial" w:hAnsi="Arial" w:cs="Arial"/>
          <w:b/>
          <w:sz w:val="18"/>
          <w:szCs w:val="18"/>
        </w:rPr>
        <w:t>X. PREDSTAVNIKI STRANK</w:t>
      </w:r>
    </w:p>
    <w:p w14:paraId="446ADDF3" w14:textId="77777777" w:rsidR="00DB7268" w:rsidRPr="0024053B" w:rsidRDefault="00DB7268" w:rsidP="00DB7268">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14:paraId="52D18B51" w14:textId="77777777" w:rsidR="00DB7268" w:rsidRDefault="00DB7268" w:rsidP="00DB7268">
      <w:pPr>
        <w:jc w:val="both"/>
        <w:rPr>
          <w:rFonts w:ascii="Arial" w:hAnsi="Arial" w:cs="Arial"/>
          <w:sz w:val="18"/>
          <w:szCs w:val="18"/>
        </w:rPr>
      </w:pPr>
      <w:r w:rsidRPr="00B07136">
        <w:rPr>
          <w:rFonts w:ascii="Arial" w:hAnsi="Arial" w:cs="Arial"/>
          <w:sz w:val="18"/>
          <w:szCs w:val="18"/>
        </w:rPr>
        <w:t xml:space="preserve">Pooblaščen predstavnik </w:t>
      </w:r>
      <w:r>
        <w:rPr>
          <w:rFonts w:ascii="Arial" w:hAnsi="Arial" w:cs="Arial"/>
          <w:sz w:val="18"/>
          <w:szCs w:val="18"/>
        </w:rPr>
        <w:t>CZR Domžale</w:t>
      </w:r>
      <w:r w:rsidRPr="00B07136">
        <w:rPr>
          <w:rFonts w:ascii="Arial" w:hAnsi="Arial" w:cs="Arial"/>
          <w:sz w:val="18"/>
          <w:szCs w:val="18"/>
        </w:rPr>
        <w:t xml:space="preserve"> je </w:t>
      </w:r>
      <w:r>
        <w:rPr>
          <w:rFonts w:ascii="Arial" w:hAnsi="Arial" w:cs="Arial"/>
          <w:sz w:val="18"/>
          <w:szCs w:val="18"/>
        </w:rPr>
        <w:t>____________</w:t>
      </w:r>
      <w:r w:rsidRPr="00B07136">
        <w:rPr>
          <w:rFonts w:ascii="Arial" w:hAnsi="Arial" w:cs="Arial"/>
          <w:sz w:val="18"/>
          <w:szCs w:val="18"/>
        </w:rPr>
        <w:t>.</w:t>
      </w:r>
    </w:p>
    <w:p w14:paraId="4BDA8CAC"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14:paraId="1A53920E" w14:textId="77777777" w:rsidR="00DB7268" w:rsidRPr="00CA7FDF" w:rsidRDefault="00DB7268" w:rsidP="00DB7268">
      <w:pPr>
        <w:jc w:val="both"/>
        <w:rPr>
          <w:rFonts w:ascii="Arial" w:hAnsi="Arial" w:cs="Arial"/>
          <w:b/>
          <w:color w:val="808080" w:themeColor="background1" w:themeShade="80"/>
          <w:sz w:val="18"/>
          <w:szCs w:val="18"/>
        </w:rPr>
      </w:pPr>
    </w:p>
    <w:p w14:paraId="1316E853" w14:textId="77777777" w:rsidR="00DB7268" w:rsidRPr="00CA7FDF" w:rsidRDefault="00DB7268" w:rsidP="00DB7268">
      <w:pPr>
        <w:jc w:val="both"/>
        <w:rPr>
          <w:rFonts w:ascii="Arial" w:hAnsi="Arial" w:cs="Arial"/>
          <w:b/>
          <w:color w:val="808080" w:themeColor="background1" w:themeShade="80"/>
          <w:sz w:val="18"/>
          <w:szCs w:val="18"/>
        </w:rPr>
      </w:pPr>
      <w:r w:rsidRPr="00CA7FDF">
        <w:rPr>
          <w:rFonts w:ascii="Arial" w:hAnsi="Arial" w:cs="Arial"/>
          <w:b/>
          <w:color w:val="808080" w:themeColor="background1" w:themeShade="80"/>
          <w:sz w:val="18"/>
          <w:szCs w:val="18"/>
        </w:rPr>
        <w:t>X</w:t>
      </w:r>
      <w:r>
        <w:rPr>
          <w:rFonts w:ascii="Arial" w:hAnsi="Arial" w:cs="Arial"/>
          <w:b/>
          <w:color w:val="808080" w:themeColor="background1" w:themeShade="80"/>
          <w:sz w:val="18"/>
          <w:szCs w:val="18"/>
        </w:rPr>
        <w:t>I</w:t>
      </w:r>
      <w:r w:rsidRPr="00CA7FDF">
        <w:rPr>
          <w:rFonts w:ascii="Arial" w:hAnsi="Arial" w:cs="Arial"/>
          <w:b/>
          <w:color w:val="808080" w:themeColor="background1" w:themeShade="80"/>
          <w:sz w:val="18"/>
          <w:szCs w:val="18"/>
        </w:rPr>
        <w:t>. PODIZVAJALCI</w:t>
      </w:r>
      <w:r>
        <w:rPr>
          <w:rFonts w:ascii="Arial" w:hAnsi="Arial" w:cs="Arial"/>
          <w:b/>
          <w:color w:val="808080" w:themeColor="background1" w:themeShade="80"/>
          <w:sz w:val="18"/>
          <w:szCs w:val="18"/>
        </w:rPr>
        <w:t xml:space="preserve"> </w:t>
      </w:r>
      <w:r w:rsidRPr="00CA7FDF">
        <w:rPr>
          <w:rFonts w:ascii="Arial" w:hAnsi="Arial" w:cs="Arial"/>
          <w:i/>
          <w:color w:val="808080" w:themeColor="background1" w:themeShade="80"/>
          <w:sz w:val="18"/>
          <w:szCs w:val="18"/>
        </w:rPr>
        <w:t>(določba se doda v primeru relevantnosti, preostali členi se ustrezno preštevilčijo)</w:t>
      </w:r>
    </w:p>
    <w:p w14:paraId="70DB6555" w14:textId="77777777" w:rsidR="00DB7268" w:rsidRPr="00CA7FDF" w:rsidRDefault="00DB7268" w:rsidP="00DB7268">
      <w:pPr>
        <w:spacing w:after="0" w:line="240" w:lineRule="auto"/>
        <w:jc w:val="center"/>
        <w:rPr>
          <w:color w:val="808080" w:themeColor="background1" w:themeShade="80"/>
        </w:rPr>
      </w:pPr>
      <w:r>
        <w:rPr>
          <w:rFonts w:ascii="Arial" w:hAnsi="Arial" w:cs="Arial"/>
          <w:b/>
          <w:bCs/>
          <w:color w:val="808080" w:themeColor="background1" w:themeShade="80"/>
          <w:sz w:val="18"/>
          <w:szCs w:val="18"/>
        </w:rPr>
        <w:t>22</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DB7268" w:rsidRPr="00CA7FDF" w14:paraId="2C6A2EEC" w14:textId="77777777" w:rsidTr="00150C55">
        <w:tc>
          <w:tcPr>
            <w:tcW w:w="0" w:type="auto"/>
            <w:tcMar>
              <w:top w:w="0" w:type="auto"/>
              <w:bottom w:w="0" w:type="auto"/>
            </w:tcMar>
          </w:tcPr>
          <w:p w14:paraId="2BCB5C06"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B7268" w:rsidRPr="00CA7FDF" w14:paraId="182B1CED" w14:textId="77777777" w:rsidTr="00150C55">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962C9F" w14:textId="77777777" w:rsidR="00DB7268" w:rsidRPr="00CA7FDF" w:rsidRDefault="00DB7268" w:rsidP="00150C55">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3A8C75" w14:textId="77777777" w:rsidR="00DB7268" w:rsidRPr="00CA7FDF" w:rsidRDefault="00DB7268" w:rsidP="00150C55">
                  <w:pPr>
                    <w:rPr>
                      <w:color w:val="808080" w:themeColor="background1" w:themeShade="80"/>
                    </w:rPr>
                  </w:pPr>
                </w:p>
              </w:tc>
            </w:tr>
            <w:tr w:rsidR="00DB7268" w:rsidRPr="00CA7FDF" w14:paraId="6C8065F8" w14:textId="77777777" w:rsidTr="00150C55">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018152" w14:textId="77777777" w:rsidR="00DB7268" w:rsidRPr="00CA7FDF" w:rsidRDefault="00DB7268" w:rsidP="00150C55">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CAFCBB" w14:textId="77777777" w:rsidR="00DB7268" w:rsidRPr="00CA7FDF" w:rsidRDefault="00DB7268" w:rsidP="00150C55">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Opis del, ki jih bo izvedel podizvajalec:</w:t>
                  </w:r>
                </w:p>
                <w:p w14:paraId="5B4E78E2" w14:textId="77777777" w:rsidR="00DB7268" w:rsidRPr="00CA7FDF" w:rsidRDefault="00DB7268" w:rsidP="00150C55">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lastRenderedPageBreak/>
                    <w:t>% končne ponudbe vrednosti, ki jo bo izvedel podizvajalec: ____</w:t>
                  </w:r>
                </w:p>
              </w:tc>
            </w:tr>
          </w:tbl>
          <w:p w14:paraId="14D4BC34" w14:textId="77777777" w:rsidR="00DB7268" w:rsidRPr="00CA7FDF" w:rsidRDefault="00DB7268" w:rsidP="00150C55">
            <w:pPr>
              <w:spacing w:before="225" w:after="225"/>
              <w:jc w:val="both"/>
              <w:rPr>
                <w:color w:val="808080" w:themeColor="background1" w:themeShade="80"/>
              </w:rPr>
            </w:pPr>
            <w:r w:rsidRPr="00CA7FDF">
              <w:rPr>
                <w:rFonts w:ascii="Arial" w:hAnsi="Arial" w:cs="Arial"/>
                <w:i/>
                <w:iCs/>
                <w:color w:val="808080" w:themeColor="background1" w:themeShade="80"/>
                <w:sz w:val="18"/>
                <w:szCs w:val="18"/>
              </w:rPr>
              <w:t>Opomba:</w:t>
            </w:r>
          </w:p>
          <w:p w14:paraId="4044D9F4" w14:textId="77777777" w:rsidR="00DB7268" w:rsidRPr="00CA7FDF" w:rsidRDefault="00DB7268" w:rsidP="00150C55">
            <w:pPr>
              <w:spacing w:before="225" w:after="225"/>
              <w:jc w:val="both"/>
              <w:rPr>
                <w:color w:val="808080" w:themeColor="background1" w:themeShade="80"/>
              </w:rPr>
            </w:pPr>
            <w:r w:rsidRPr="00CA7FDF">
              <w:rPr>
                <w:rFonts w:ascii="Arial" w:hAnsi="Arial" w:cs="Arial"/>
                <w:i/>
                <w:iCs/>
                <w:color w:val="808080" w:themeColor="background1" w:themeShade="80"/>
                <w:sz w:val="18"/>
                <w:szCs w:val="18"/>
              </w:rPr>
              <w:t>V KOLIKOR PONUDNIK NE NASTOPA S PODIZVAJALCI SE RAZDELEK IZBRIŠE</w:t>
            </w:r>
          </w:p>
        </w:tc>
      </w:tr>
    </w:tbl>
    <w:p w14:paraId="3719C99D" w14:textId="77777777" w:rsidR="00DB7268" w:rsidRPr="00CA7FDF" w:rsidRDefault="00DB7268" w:rsidP="00DB7268">
      <w:pPr>
        <w:spacing w:after="0" w:line="240" w:lineRule="auto"/>
        <w:jc w:val="center"/>
        <w:rPr>
          <w:rFonts w:ascii="Arial" w:hAnsi="Arial" w:cs="Arial"/>
          <w:b/>
          <w:bCs/>
          <w:color w:val="808080" w:themeColor="background1" w:themeShade="80"/>
          <w:sz w:val="18"/>
          <w:szCs w:val="18"/>
        </w:rPr>
      </w:pPr>
    </w:p>
    <w:p w14:paraId="73585431" w14:textId="77777777" w:rsidR="00DB7268" w:rsidRPr="00CA7FDF" w:rsidRDefault="00DB7268" w:rsidP="00DB7268">
      <w:pPr>
        <w:spacing w:after="0" w:line="240" w:lineRule="auto"/>
        <w:jc w:val="center"/>
        <w:rPr>
          <w:color w:val="808080" w:themeColor="background1" w:themeShade="80"/>
        </w:rPr>
      </w:pPr>
      <w:r>
        <w:rPr>
          <w:rFonts w:ascii="Arial" w:hAnsi="Arial" w:cs="Arial"/>
          <w:b/>
          <w:bCs/>
          <w:color w:val="808080" w:themeColor="background1" w:themeShade="80"/>
          <w:sz w:val="18"/>
          <w:szCs w:val="18"/>
        </w:rPr>
        <w:t>23</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9178"/>
      </w:tblGrid>
      <w:tr w:rsidR="00DB7268" w:rsidRPr="00CA7FDF" w14:paraId="013C83B0" w14:textId="77777777" w:rsidTr="00150C55">
        <w:tc>
          <w:tcPr>
            <w:tcW w:w="0" w:type="auto"/>
            <w:tcMar>
              <w:top w:w="0" w:type="auto"/>
              <w:bottom w:w="0" w:type="auto"/>
            </w:tcMar>
          </w:tcPr>
          <w:p w14:paraId="1EA2BE09"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46117D7"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DB7268" w:rsidRPr="00CA7FDF" w14:paraId="043B8A99" w14:textId="77777777" w:rsidTr="00150C55">
              <w:tc>
                <w:tcPr>
                  <w:tcW w:w="0" w:type="auto"/>
                  <w:tcMar>
                    <w:top w:w="0" w:type="auto"/>
                    <w:bottom w:w="0" w:type="auto"/>
                  </w:tcMar>
                </w:tcPr>
                <w:p w14:paraId="7BDC7243" w14:textId="77777777" w:rsidR="00DB7268" w:rsidRPr="00CA7FDF" w:rsidRDefault="00DB7268">
                  <w:pPr>
                    <w:numPr>
                      <w:ilvl w:val="0"/>
                      <w:numId w:val="39"/>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3186867" w14:textId="77777777" w:rsidR="00DB7268" w:rsidRPr="00CA7FDF" w:rsidRDefault="00DB7268">
                  <w:pPr>
                    <w:numPr>
                      <w:ilvl w:val="0"/>
                      <w:numId w:val="39"/>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A6A1F31" w14:textId="77777777" w:rsidR="00DB7268" w:rsidRPr="00CA7FDF" w:rsidRDefault="00DB7268">
                  <w:pPr>
                    <w:numPr>
                      <w:ilvl w:val="0"/>
                      <w:numId w:val="39"/>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7B40C35B"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Zgolj ob izpolnitvi vseh pogojev iz predhodnega odstavka, je naročnik obvezan izvršiti neposredno plačilo podizvajalcu. </w:t>
            </w:r>
          </w:p>
          <w:p w14:paraId="7E93679A"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Plačila podizvajalcem se izvedejo v rokih in na enak način kot velja za plačila izvajalcu.</w:t>
            </w:r>
          </w:p>
          <w:p w14:paraId="77FA6E5C"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D68C385"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21A826" w14:textId="77777777" w:rsidR="00DB7268" w:rsidRPr="00CA7FDF" w:rsidRDefault="00DB7268" w:rsidP="00150C55">
            <w:pPr>
              <w:spacing w:before="225" w:after="225"/>
              <w:jc w:val="both"/>
              <w:rPr>
                <w:color w:val="808080" w:themeColor="background1" w:themeShade="80"/>
              </w:rPr>
            </w:pPr>
            <w:r w:rsidRPr="00CA7FD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994AE2A" w14:textId="77777777" w:rsidR="00DB7268" w:rsidRDefault="00DB7268" w:rsidP="00DB7268">
      <w:pPr>
        <w:jc w:val="both"/>
        <w:rPr>
          <w:rFonts w:ascii="Arial" w:hAnsi="Arial" w:cs="Arial"/>
          <w:b/>
          <w:sz w:val="18"/>
          <w:szCs w:val="18"/>
        </w:rPr>
      </w:pPr>
    </w:p>
    <w:p w14:paraId="27EA2FB7" w14:textId="77777777" w:rsidR="00DB7268" w:rsidRPr="0024053B" w:rsidRDefault="00DB7268" w:rsidP="00DB7268">
      <w:pPr>
        <w:jc w:val="both"/>
        <w:rPr>
          <w:rFonts w:ascii="Arial" w:hAnsi="Arial" w:cs="Arial"/>
          <w:b/>
          <w:sz w:val="18"/>
          <w:szCs w:val="18"/>
        </w:rPr>
      </w:pPr>
      <w:r w:rsidRPr="0024053B">
        <w:rPr>
          <w:rFonts w:ascii="Arial" w:hAnsi="Arial" w:cs="Arial"/>
          <w:b/>
          <w:sz w:val="18"/>
          <w:szCs w:val="18"/>
        </w:rPr>
        <w:t>XI. REVIZIJSKA SLED</w:t>
      </w:r>
    </w:p>
    <w:p w14:paraId="5E355622" w14:textId="77777777" w:rsidR="00DB7268" w:rsidRPr="0024053B" w:rsidRDefault="00DB7268" w:rsidP="00DB7268">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14:paraId="3F3645F5"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2026A3DE"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056949A7"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lastRenderedPageBreak/>
        <w:t>Pred iztekom tega roka ga lahko naročnik podaljša. Dokumentacija o projektu je podlaga za spremljanje in nadzor nad izvedbo projekta.</w:t>
      </w:r>
    </w:p>
    <w:p w14:paraId="333B4284"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3739A4C"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4F30F02" w14:textId="77777777" w:rsidR="00DB7268" w:rsidRDefault="00DB7268" w:rsidP="00DB7268">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7B937872" w14:textId="77777777" w:rsidR="00DB7268" w:rsidRPr="0024053B" w:rsidRDefault="00DB7268" w:rsidP="00DB7268">
      <w:pPr>
        <w:rPr>
          <w:rFonts w:ascii="Arial" w:hAnsi="Arial" w:cs="Arial"/>
          <w:b/>
          <w:sz w:val="18"/>
          <w:szCs w:val="18"/>
        </w:rPr>
      </w:pPr>
      <w:r w:rsidRPr="0024053B">
        <w:rPr>
          <w:rFonts w:ascii="Arial" w:hAnsi="Arial" w:cs="Arial"/>
          <w:b/>
          <w:sz w:val="18"/>
          <w:szCs w:val="18"/>
        </w:rPr>
        <w:t>XII. PROTIKORUPCIJSKA DOLOČBA</w:t>
      </w:r>
    </w:p>
    <w:p w14:paraId="63809A82" w14:textId="77777777" w:rsidR="00DB7268" w:rsidRPr="0024053B" w:rsidRDefault="00DB7268" w:rsidP="00DB7268">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14:paraId="57B4590C"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C909CF" w14:textId="77777777" w:rsidR="00DB7268" w:rsidRDefault="00DB7268" w:rsidP="00DB7268">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78A2BFC" w14:textId="77777777" w:rsidR="00DB7268" w:rsidRDefault="00DB7268" w:rsidP="00DB7268">
      <w:pPr>
        <w:jc w:val="both"/>
        <w:rPr>
          <w:rFonts w:ascii="Arial" w:hAnsi="Arial" w:cs="Arial"/>
          <w:sz w:val="18"/>
          <w:szCs w:val="18"/>
        </w:rPr>
      </w:pPr>
    </w:p>
    <w:p w14:paraId="5AC61798" w14:textId="5679072B" w:rsidR="00DB7268" w:rsidRDefault="00DB7268" w:rsidP="00DB7268">
      <w:pPr>
        <w:spacing w:before="225" w:after="225" w:line="240" w:lineRule="auto"/>
        <w:jc w:val="both"/>
      </w:pPr>
      <w:r>
        <w:rPr>
          <w:rFonts w:ascii="Arial" w:hAnsi="Arial" w:cs="Arial"/>
          <w:b/>
          <w:bCs/>
          <w:color w:val="000000"/>
          <w:sz w:val="18"/>
          <w:szCs w:val="18"/>
        </w:rPr>
        <w:t xml:space="preserve">XIII. </w:t>
      </w:r>
      <w:r w:rsidR="00EF7D5B">
        <w:rPr>
          <w:rFonts w:ascii="Arial" w:hAnsi="Arial" w:cs="Arial"/>
          <w:b/>
          <w:bCs/>
          <w:color w:val="000000"/>
          <w:sz w:val="18"/>
          <w:szCs w:val="18"/>
        </w:rPr>
        <w:t>RAZVEZNI POGOJ</w:t>
      </w:r>
    </w:p>
    <w:p w14:paraId="7C841322" w14:textId="77777777" w:rsidR="00DB7268" w:rsidRDefault="00DB7268" w:rsidP="00DB726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DB7268" w14:paraId="29F1F140" w14:textId="77777777" w:rsidTr="00150C55">
        <w:tc>
          <w:tcPr>
            <w:tcW w:w="0" w:type="auto"/>
            <w:tcMar>
              <w:top w:w="0" w:type="auto"/>
              <w:bottom w:w="0" w:type="auto"/>
            </w:tcMar>
          </w:tcPr>
          <w:p w14:paraId="71DEF549" w14:textId="0BA0F882" w:rsidR="00DB7268" w:rsidRDefault="00DB7268" w:rsidP="00150C5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EF7D5B">
              <w:rPr>
                <w:rFonts w:ascii="Arial" w:hAnsi="Arial" w:cs="Arial"/>
                <w:color w:val="000000"/>
                <w:sz w:val="18"/>
                <w:szCs w:val="18"/>
              </w:rPr>
              <w:t>.</w:t>
            </w:r>
          </w:p>
          <w:p w14:paraId="1174EE21" w14:textId="77777777" w:rsidR="00DB7268" w:rsidRDefault="00DB7268" w:rsidP="00150C55">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DE01E29" w14:textId="77777777" w:rsidR="00DB7268" w:rsidRDefault="00DB7268" w:rsidP="00150C55">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1C0DC5F" w14:textId="77777777" w:rsidR="00DB7268" w:rsidRDefault="00DB7268" w:rsidP="00DB7268">
      <w:pPr>
        <w:spacing w:after="0"/>
        <w:jc w:val="both"/>
        <w:rPr>
          <w:rFonts w:ascii="Arial" w:hAnsi="Arial" w:cs="Arial"/>
          <w:b/>
          <w:sz w:val="18"/>
          <w:szCs w:val="18"/>
        </w:rPr>
      </w:pPr>
    </w:p>
    <w:p w14:paraId="1ED3043A" w14:textId="77777777" w:rsidR="00DB7268" w:rsidRPr="0024053B" w:rsidRDefault="00DB7268" w:rsidP="00DB7268">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14:paraId="2055E523" w14:textId="77777777" w:rsidR="00DB7268" w:rsidRPr="0024053B" w:rsidRDefault="00DB7268" w:rsidP="00DB7268">
      <w:pPr>
        <w:jc w:val="center"/>
        <w:rPr>
          <w:rFonts w:ascii="Arial" w:hAnsi="Arial" w:cs="Arial"/>
          <w:b/>
          <w:sz w:val="18"/>
          <w:szCs w:val="18"/>
        </w:rPr>
      </w:pPr>
      <w:r>
        <w:rPr>
          <w:rFonts w:ascii="Arial" w:hAnsi="Arial" w:cs="Arial"/>
          <w:b/>
          <w:sz w:val="18"/>
          <w:szCs w:val="18"/>
        </w:rPr>
        <w:t>25</w:t>
      </w:r>
      <w:r w:rsidRPr="0024053B">
        <w:rPr>
          <w:rFonts w:ascii="Arial" w:hAnsi="Arial" w:cs="Arial"/>
          <w:b/>
          <w:sz w:val="18"/>
          <w:szCs w:val="18"/>
        </w:rPr>
        <w:t>. člen</w:t>
      </w:r>
    </w:p>
    <w:p w14:paraId="1A442ECF"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lastRenderedPageBreak/>
        <w:t>Naročnik ima s pisno izjavo pravico odstopiti od pogodbe kadarkoli, brez posledic za naročnika, če:</w:t>
      </w:r>
    </w:p>
    <w:p w14:paraId="44C46C6D" w14:textId="77777777" w:rsidR="00DB7268" w:rsidRDefault="00DB7268">
      <w:pPr>
        <w:pStyle w:val="ListParagraph"/>
        <w:numPr>
          <w:ilvl w:val="0"/>
          <w:numId w:val="37"/>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3E807866" w14:textId="77777777" w:rsidR="00DB7268" w:rsidRPr="0024053B" w:rsidRDefault="00DB7268">
      <w:pPr>
        <w:pStyle w:val="ListParagraph"/>
        <w:numPr>
          <w:ilvl w:val="0"/>
          <w:numId w:val="37"/>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6197C2FC"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14:paraId="162026E6"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Naročnik bo istočasno z odstopom od pogodbe pričel s postopki za unovčenje </w:t>
      </w:r>
      <w:r>
        <w:rPr>
          <w:rFonts w:ascii="Arial" w:hAnsi="Arial" w:cs="Arial"/>
          <w:sz w:val="18"/>
          <w:szCs w:val="18"/>
        </w:rPr>
        <w:t>zavarovanja</w:t>
      </w:r>
      <w:r w:rsidRPr="00B07136">
        <w:rPr>
          <w:rFonts w:ascii="Arial" w:hAnsi="Arial" w:cs="Arial"/>
          <w:sz w:val="18"/>
          <w:szCs w:val="18"/>
        </w:rPr>
        <w:t xml:space="preserve"> za dobro in pravočasno izvedbo pogodbenih obveznosti.</w:t>
      </w:r>
    </w:p>
    <w:p w14:paraId="6A8107DD" w14:textId="77777777" w:rsidR="00DB7268" w:rsidRPr="00B07136" w:rsidRDefault="00DB7268" w:rsidP="00DB7268">
      <w:pPr>
        <w:spacing w:after="0"/>
        <w:jc w:val="both"/>
        <w:rPr>
          <w:rFonts w:ascii="Arial" w:hAnsi="Arial" w:cs="Arial"/>
          <w:sz w:val="18"/>
          <w:szCs w:val="18"/>
        </w:rPr>
      </w:pPr>
    </w:p>
    <w:p w14:paraId="73179FF8" w14:textId="77777777" w:rsidR="00DB7268" w:rsidRPr="0024053B" w:rsidRDefault="00DB7268" w:rsidP="00DB7268">
      <w:pPr>
        <w:spacing w:after="0"/>
        <w:jc w:val="both"/>
        <w:rPr>
          <w:rFonts w:ascii="Arial" w:hAnsi="Arial" w:cs="Arial"/>
          <w:b/>
          <w:sz w:val="18"/>
          <w:szCs w:val="18"/>
        </w:rPr>
      </w:pPr>
      <w:r w:rsidRPr="0024053B">
        <w:rPr>
          <w:rFonts w:ascii="Arial" w:hAnsi="Arial" w:cs="Arial"/>
          <w:b/>
          <w:sz w:val="18"/>
          <w:szCs w:val="18"/>
        </w:rPr>
        <w:t>XV. KONČNE DOLOČBE</w:t>
      </w:r>
    </w:p>
    <w:p w14:paraId="6C60E281" w14:textId="77777777" w:rsidR="00DB7268" w:rsidRPr="0024053B" w:rsidRDefault="00DB7268" w:rsidP="00DB7268">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14:paraId="5BDE60FA" w14:textId="77777777" w:rsidR="00DB7268" w:rsidRPr="00924A56" w:rsidRDefault="00DB7268" w:rsidP="00DB7268">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14:paraId="7D3B493B" w14:textId="77777777" w:rsidR="00DB7268" w:rsidRPr="0024053B" w:rsidRDefault="00DB7268" w:rsidP="00DB7268">
      <w:pPr>
        <w:jc w:val="center"/>
        <w:rPr>
          <w:rFonts w:ascii="Arial" w:hAnsi="Arial" w:cs="Arial"/>
          <w:b/>
          <w:sz w:val="18"/>
          <w:szCs w:val="18"/>
        </w:rPr>
      </w:pPr>
      <w:r>
        <w:rPr>
          <w:rFonts w:ascii="Arial" w:hAnsi="Arial" w:cs="Arial"/>
          <w:b/>
          <w:sz w:val="18"/>
          <w:szCs w:val="18"/>
        </w:rPr>
        <w:t>27</w:t>
      </w:r>
      <w:r w:rsidRPr="0024053B">
        <w:rPr>
          <w:rFonts w:ascii="Arial" w:hAnsi="Arial" w:cs="Arial"/>
          <w:b/>
          <w:sz w:val="18"/>
          <w:szCs w:val="18"/>
        </w:rPr>
        <w:t>. člen</w:t>
      </w:r>
    </w:p>
    <w:p w14:paraId="66756AA5" w14:textId="77777777" w:rsidR="00DB7268" w:rsidRDefault="00DB7268" w:rsidP="00DB7268">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418932DA" w14:textId="77777777" w:rsidR="00DB7268" w:rsidRPr="0024053B" w:rsidRDefault="00DB7268" w:rsidP="00DB7268">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14:paraId="4770B926"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4A7BCC7B" w14:textId="77777777" w:rsidR="00DB7268" w:rsidRPr="0024053B" w:rsidRDefault="00DB7268" w:rsidP="00DB7268">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14:paraId="0A60772F" w14:textId="77777777" w:rsidR="00DB7268" w:rsidRPr="00B07136" w:rsidRDefault="00DB7268" w:rsidP="00DB7268">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1648"/>
      </w:tblGrid>
      <w:tr w:rsidR="00DB7268" w:rsidRPr="008F1AEC" w14:paraId="3043E4B5" w14:textId="77777777" w:rsidTr="00150C55">
        <w:tc>
          <w:tcPr>
            <w:tcW w:w="0" w:type="auto"/>
            <w:tcMar>
              <w:top w:w="0" w:type="auto"/>
              <w:bottom w:w="0" w:type="auto"/>
            </w:tcMar>
          </w:tcPr>
          <w:p w14:paraId="31C8FA27" w14:textId="77777777" w:rsidR="00DB7268" w:rsidRPr="008F1AEC" w:rsidRDefault="00DB7268" w:rsidP="00150C55">
            <w:pPr>
              <w:spacing w:before="225" w:after="225"/>
              <w:jc w:val="both"/>
              <w:rPr>
                <w:rFonts w:ascii="Arial" w:hAnsi="Arial" w:cs="Arial"/>
                <w:color w:val="000000"/>
                <w:sz w:val="18"/>
                <w:szCs w:val="18"/>
              </w:rPr>
            </w:pPr>
          </w:p>
          <w:p w14:paraId="063166DD" w14:textId="77777777" w:rsidR="00DB7268" w:rsidRPr="008F1AEC" w:rsidRDefault="00DB7268" w:rsidP="00150C55">
            <w:pPr>
              <w:spacing w:before="225" w:after="225"/>
              <w:jc w:val="both"/>
              <w:rPr>
                <w:sz w:val="18"/>
                <w:szCs w:val="18"/>
              </w:rPr>
            </w:pPr>
            <w:r w:rsidRPr="008F1AEC">
              <w:rPr>
                <w:rFonts w:ascii="Arial" w:hAnsi="Arial" w:cs="Arial"/>
                <w:color w:val="000000"/>
                <w:sz w:val="18"/>
                <w:szCs w:val="18"/>
              </w:rPr>
              <w:t xml:space="preserve">Številka pogodbe: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DB7268" w:rsidRPr="00116BBA" w14:paraId="39B69FCB" w14:textId="77777777" w:rsidTr="00150C55">
        <w:tc>
          <w:tcPr>
            <w:tcW w:w="4538" w:type="dxa"/>
          </w:tcPr>
          <w:p w14:paraId="37A9C4FA" w14:textId="77777777" w:rsidR="00DB7268" w:rsidRPr="00116BBA" w:rsidRDefault="00DB7268" w:rsidP="00150C55">
            <w:pPr>
              <w:jc w:val="center"/>
              <w:rPr>
                <w:rFonts w:ascii="Arial" w:hAnsi="Arial" w:cs="Arial"/>
                <w:sz w:val="18"/>
                <w:szCs w:val="20"/>
              </w:rPr>
            </w:pPr>
            <w:r>
              <w:rPr>
                <w:rFonts w:ascii="Arial" w:hAnsi="Arial" w:cs="Arial"/>
                <w:sz w:val="18"/>
                <w:szCs w:val="20"/>
              </w:rPr>
              <w:t>DOBAVITELJ</w:t>
            </w:r>
            <w:r w:rsidRPr="00116BBA">
              <w:rPr>
                <w:rFonts w:ascii="Arial" w:hAnsi="Arial" w:cs="Arial"/>
                <w:sz w:val="18"/>
                <w:szCs w:val="20"/>
              </w:rPr>
              <w:t>:</w:t>
            </w:r>
          </w:p>
        </w:tc>
        <w:tc>
          <w:tcPr>
            <w:tcW w:w="4532" w:type="dxa"/>
          </w:tcPr>
          <w:p w14:paraId="06F680C4" w14:textId="77777777" w:rsidR="00DB7268" w:rsidRPr="00116BBA" w:rsidRDefault="00DB7268" w:rsidP="00150C55">
            <w:pPr>
              <w:jc w:val="center"/>
              <w:rPr>
                <w:rFonts w:ascii="Arial" w:hAnsi="Arial" w:cs="Arial"/>
                <w:sz w:val="18"/>
                <w:szCs w:val="20"/>
              </w:rPr>
            </w:pPr>
            <w:r w:rsidRPr="00116BBA">
              <w:rPr>
                <w:rFonts w:ascii="Arial" w:hAnsi="Arial" w:cs="Arial"/>
                <w:sz w:val="18"/>
                <w:szCs w:val="20"/>
              </w:rPr>
              <w:t>NAROČNIK:</w:t>
            </w:r>
          </w:p>
        </w:tc>
      </w:tr>
      <w:tr w:rsidR="00DB7268" w:rsidRPr="00A473F0" w14:paraId="52D6AE89" w14:textId="77777777" w:rsidTr="00150C55">
        <w:tc>
          <w:tcPr>
            <w:tcW w:w="4538" w:type="dxa"/>
          </w:tcPr>
          <w:p w14:paraId="2E1CF841" w14:textId="77777777" w:rsidR="00DB7268" w:rsidRDefault="00DB7268" w:rsidP="00150C55">
            <w:pPr>
              <w:jc w:val="center"/>
              <w:rPr>
                <w:rFonts w:ascii="Arial" w:hAnsi="Arial" w:cs="Arial"/>
                <w:color w:val="000000"/>
                <w:sz w:val="18"/>
                <w:szCs w:val="18"/>
              </w:rPr>
            </w:pPr>
          </w:p>
          <w:p w14:paraId="286C905C" w14:textId="77777777" w:rsidR="00DB7268" w:rsidRDefault="00DB7268" w:rsidP="00150C55">
            <w:pPr>
              <w:jc w:val="center"/>
              <w:rPr>
                <w:rFonts w:ascii="Arial" w:hAnsi="Arial" w:cs="Arial"/>
                <w:color w:val="000000"/>
                <w:sz w:val="18"/>
                <w:szCs w:val="18"/>
              </w:rPr>
            </w:pPr>
            <w:r>
              <w:rPr>
                <w:rFonts w:ascii="Arial" w:hAnsi="Arial" w:cs="Arial"/>
                <w:color w:val="000000"/>
                <w:sz w:val="18"/>
                <w:szCs w:val="18"/>
              </w:rPr>
              <w:t>_______________</w:t>
            </w:r>
          </w:p>
          <w:p w14:paraId="67EADC7B" w14:textId="77777777" w:rsidR="00DB7268" w:rsidRDefault="00DB7268" w:rsidP="00150C55">
            <w:pPr>
              <w:jc w:val="center"/>
              <w:rPr>
                <w:rFonts w:ascii="Arial" w:hAnsi="Arial" w:cs="Arial"/>
                <w:color w:val="000000"/>
                <w:sz w:val="18"/>
                <w:szCs w:val="18"/>
              </w:rPr>
            </w:pPr>
            <w:r>
              <w:rPr>
                <w:rFonts w:ascii="Arial" w:hAnsi="Arial" w:cs="Arial"/>
                <w:color w:val="000000"/>
                <w:sz w:val="18"/>
                <w:szCs w:val="18"/>
              </w:rPr>
              <w:t>_______________</w:t>
            </w:r>
          </w:p>
          <w:p w14:paraId="38194A54" w14:textId="77777777" w:rsidR="00DB7268" w:rsidRDefault="00DB7268" w:rsidP="00150C55">
            <w:pPr>
              <w:jc w:val="center"/>
              <w:rPr>
                <w:rFonts w:ascii="Arial" w:hAnsi="Arial" w:cs="Arial"/>
                <w:color w:val="000000"/>
                <w:sz w:val="18"/>
                <w:szCs w:val="18"/>
              </w:rPr>
            </w:pPr>
            <w:r>
              <w:rPr>
                <w:rFonts w:ascii="Arial" w:hAnsi="Arial" w:cs="Arial"/>
                <w:color w:val="000000"/>
                <w:sz w:val="18"/>
                <w:szCs w:val="18"/>
              </w:rPr>
              <w:t>_______________</w:t>
            </w:r>
          </w:p>
          <w:p w14:paraId="3D4544B8" w14:textId="77777777" w:rsidR="00DB7268" w:rsidRDefault="00DB7268" w:rsidP="00150C55">
            <w:pPr>
              <w:jc w:val="center"/>
              <w:rPr>
                <w:rFonts w:ascii="Arial" w:hAnsi="Arial" w:cs="Arial"/>
                <w:color w:val="000000"/>
                <w:sz w:val="18"/>
                <w:szCs w:val="18"/>
              </w:rPr>
            </w:pPr>
            <w:r w:rsidRPr="00497EE7">
              <w:rPr>
                <w:rFonts w:ascii="Arial" w:hAnsi="Arial" w:cs="Arial"/>
                <w:color w:val="000000"/>
                <w:sz w:val="18"/>
                <w:szCs w:val="18"/>
              </w:rPr>
              <w:t xml:space="preserve"> </w:t>
            </w:r>
            <w:r>
              <w:rPr>
                <w:rFonts w:ascii="Arial" w:hAnsi="Arial" w:cs="Arial"/>
                <w:color w:val="000000"/>
                <w:sz w:val="18"/>
                <w:szCs w:val="18"/>
              </w:rPr>
              <w:t>_______________</w:t>
            </w:r>
          </w:p>
          <w:p w14:paraId="256A1645" w14:textId="77777777" w:rsidR="00DB7268" w:rsidRDefault="00DB7268" w:rsidP="00150C55">
            <w:pPr>
              <w:jc w:val="center"/>
              <w:rPr>
                <w:rFonts w:ascii="Arial" w:hAnsi="Arial" w:cs="Arial"/>
                <w:color w:val="000000"/>
                <w:sz w:val="18"/>
                <w:szCs w:val="18"/>
              </w:rPr>
            </w:pPr>
          </w:p>
          <w:p w14:paraId="71E51D38" w14:textId="77777777" w:rsidR="00DB7268" w:rsidRDefault="00DB7268" w:rsidP="00150C55">
            <w:pPr>
              <w:jc w:val="center"/>
              <w:rPr>
                <w:rFonts w:ascii="Arial" w:hAnsi="Arial" w:cs="Arial"/>
                <w:color w:val="000000"/>
                <w:sz w:val="18"/>
                <w:szCs w:val="18"/>
              </w:rPr>
            </w:pPr>
            <w:r>
              <w:rPr>
                <w:rFonts w:ascii="Arial" w:hAnsi="Arial" w:cs="Arial"/>
                <w:color w:val="000000"/>
                <w:sz w:val="18"/>
                <w:szCs w:val="18"/>
              </w:rPr>
              <w:t>_______________</w:t>
            </w:r>
          </w:p>
          <w:p w14:paraId="7D9EEA78" w14:textId="77777777" w:rsidR="00DB7268" w:rsidRDefault="00DB7268" w:rsidP="00150C55">
            <w:pPr>
              <w:jc w:val="center"/>
              <w:rPr>
                <w:rFonts w:ascii="Arial" w:hAnsi="Arial" w:cs="Arial"/>
                <w:sz w:val="18"/>
                <w:szCs w:val="20"/>
              </w:rPr>
            </w:pPr>
          </w:p>
          <w:p w14:paraId="54960AFC" w14:textId="77777777" w:rsidR="00DB7268" w:rsidRPr="002E3148" w:rsidRDefault="00DB7268" w:rsidP="00150C55">
            <w:pPr>
              <w:jc w:val="center"/>
              <w:rPr>
                <w:rFonts w:ascii="Arial" w:hAnsi="Arial" w:cs="Arial"/>
                <w:color w:val="000000"/>
                <w:sz w:val="18"/>
                <w:szCs w:val="18"/>
              </w:rPr>
            </w:pPr>
            <w:r>
              <w:rPr>
                <w:rFonts w:ascii="Arial" w:hAnsi="Arial" w:cs="Arial"/>
                <w:sz w:val="18"/>
                <w:szCs w:val="20"/>
              </w:rPr>
              <w:t>DNE: ________</w:t>
            </w:r>
          </w:p>
        </w:tc>
        <w:tc>
          <w:tcPr>
            <w:tcW w:w="4532" w:type="dxa"/>
          </w:tcPr>
          <w:p w14:paraId="1B303619" w14:textId="77777777" w:rsidR="00DB7268" w:rsidRDefault="00DB7268" w:rsidP="00150C55">
            <w:pPr>
              <w:jc w:val="center"/>
              <w:rPr>
                <w:rFonts w:ascii="Arial" w:hAnsi="Arial" w:cs="Arial"/>
                <w:bCs/>
                <w:color w:val="000000"/>
                <w:sz w:val="18"/>
                <w:szCs w:val="18"/>
              </w:rPr>
            </w:pPr>
          </w:p>
          <w:p w14:paraId="23981AAD" w14:textId="77777777" w:rsidR="00DB7268" w:rsidRDefault="00DB7268" w:rsidP="00150C55">
            <w:pPr>
              <w:jc w:val="center"/>
              <w:rPr>
                <w:rFonts w:ascii="Arial" w:hAnsi="Arial" w:cs="Arial"/>
                <w:bCs/>
                <w:color w:val="000000"/>
                <w:sz w:val="18"/>
                <w:szCs w:val="18"/>
              </w:rPr>
            </w:pPr>
            <w:r>
              <w:rPr>
                <w:rFonts w:ascii="Arial" w:hAnsi="Arial" w:cs="Arial"/>
                <w:bCs/>
                <w:color w:val="000000"/>
                <w:sz w:val="18"/>
                <w:szCs w:val="18"/>
              </w:rPr>
              <w:t>CZR Domžale</w:t>
            </w:r>
          </w:p>
          <w:p w14:paraId="1D441E2A" w14:textId="77777777" w:rsidR="00DB7268" w:rsidRDefault="00DB7268" w:rsidP="00150C55">
            <w:pPr>
              <w:jc w:val="center"/>
              <w:rPr>
                <w:rFonts w:ascii="Arial" w:hAnsi="Arial" w:cs="Arial"/>
                <w:bCs/>
                <w:color w:val="000000"/>
                <w:sz w:val="18"/>
                <w:szCs w:val="18"/>
              </w:rPr>
            </w:pPr>
            <w:r>
              <w:rPr>
                <w:rFonts w:ascii="Arial" w:hAnsi="Arial" w:cs="Arial"/>
                <w:bCs/>
                <w:color w:val="000000"/>
                <w:sz w:val="18"/>
                <w:szCs w:val="18"/>
              </w:rPr>
              <w:t>Količevo 2a</w:t>
            </w:r>
          </w:p>
          <w:p w14:paraId="5945F764" w14:textId="77777777" w:rsidR="00DB7268" w:rsidRDefault="00DB7268" w:rsidP="00150C55">
            <w:pPr>
              <w:jc w:val="center"/>
              <w:rPr>
                <w:rFonts w:ascii="Arial" w:hAnsi="Arial" w:cs="Arial"/>
                <w:bCs/>
                <w:color w:val="000000"/>
                <w:sz w:val="18"/>
                <w:szCs w:val="18"/>
              </w:rPr>
            </w:pPr>
            <w:r>
              <w:rPr>
                <w:rFonts w:ascii="Arial" w:hAnsi="Arial" w:cs="Arial"/>
                <w:bCs/>
                <w:color w:val="000000"/>
                <w:sz w:val="18"/>
                <w:szCs w:val="18"/>
              </w:rPr>
              <w:t>1230 Domžale</w:t>
            </w:r>
          </w:p>
          <w:p w14:paraId="6C3091C4" w14:textId="77777777" w:rsidR="00DB7268" w:rsidRDefault="00DB7268" w:rsidP="00150C55">
            <w:pPr>
              <w:jc w:val="center"/>
              <w:rPr>
                <w:rFonts w:ascii="Arial" w:hAnsi="Arial" w:cs="Arial"/>
                <w:sz w:val="18"/>
                <w:szCs w:val="20"/>
              </w:rPr>
            </w:pPr>
            <w:r>
              <w:rPr>
                <w:rFonts w:ascii="Arial" w:hAnsi="Arial" w:cs="Arial"/>
                <w:color w:val="000000"/>
                <w:sz w:val="18"/>
                <w:szCs w:val="18"/>
              </w:rPr>
              <w:t>Andrej Jarc</w:t>
            </w:r>
          </w:p>
          <w:p w14:paraId="1E54EF43" w14:textId="77777777" w:rsidR="00DB7268" w:rsidRDefault="00DB7268" w:rsidP="00150C55">
            <w:pPr>
              <w:jc w:val="center"/>
              <w:rPr>
                <w:rFonts w:ascii="Arial" w:hAnsi="Arial" w:cs="Arial"/>
                <w:sz w:val="18"/>
                <w:szCs w:val="20"/>
              </w:rPr>
            </w:pPr>
            <w:r>
              <w:rPr>
                <w:rFonts w:ascii="Arial" w:hAnsi="Arial" w:cs="Arial"/>
                <w:sz w:val="18"/>
                <w:szCs w:val="20"/>
              </w:rPr>
              <w:t>direktor</w:t>
            </w:r>
          </w:p>
          <w:p w14:paraId="3B6B95E9" w14:textId="77777777" w:rsidR="00DB7268" w:rsidRDefault="00DB7268" w:rsidP="00150C55">
            <w:pPr>
              <w:jc w:val="center"/>
              <w:rPr>
                <w:rFonts w:ascii="Arial" w:hAnsi="Arial" w:cs="Arial"/>
                <w:sz w:val="18"/>
                <w:szCs w:val="20"/>
              </w:rPr>
            </w:pPr>
          </w:p>
          <w:p w14:paraId="2962EACE" w14:textId="77777777" w:rsidR="00DB7268" w:rsidRPr="00A473F0" w:rsidRDefault="00DB7268" w:rsidP="00150C55">
            <w:pPr>
              <w:jc w:val="center"/>
              <w:rPr>
                <w:rFonts w:ascii="Arial" w:hAnsi="Arial" w:cs="Arial"/>
                <w:sz w:val="18"/>
                <w:szCs w:val="20"/>
              </w:rPr>
            </w:pPr>
            <w:r>
              <w:rPr>
                <w:rFonts w:ascii="Arial" w:hAnsi="Arial" w:cs="Arial"/>
                <w:sz w:val="18"/>
                <w:szCs w:val="20"/>
              </w:rPr>
              <w:t>DNE: ______</w:t>
            </w:r>
          </w:p>
        </w:tc>
      </w:tr>
    </w:tbl>
    <w:p w14:paraId="650F3096" w14:textId="4E4A383C" w:rsidR="009C1CE1" w:rsidRDefault="009C1CE1" w:rsidP="00DB7268">
      <w:pPr>
        <w:spacing w:before="224" w:after="224" w:line="240" w:lineRule="auto"/>
        <w:jc w:val="center"/>
        <w:outlineLvl w:val="1"/>
      </w:pPr>
    </w:p>
    <w:sectPr w:rsidR="009C1CE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4AA9" w14:textId="77777777" w:rsidR="00FD792B" w:rsidRDefault="00FD792B" w:rsidP="006975C6">
      <w:pPr>
        <w:spacing w:after="0" w:line="240" w:lineRule="auto"/>
      </w:pPr>
      <w:r>
        <w:separator/>
      </w:r>
    </w:p>
  </w:endnote>
  <w:endnote w:type="continuationSeparator" w:id="0">
    <w:p w14:paraId="055A6C28" w14:textId="77777777" w:rsidR="00FD792B" w:rsidRDefault="00FD792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DA85" w14:textId="77777777" w:rsidR="007566BC" w:rsidRDefault="007566BC" w:rsidP="007566BC">
    <w:pPr>
      <w:pStyle w:val="Footer"/>
      <w:shd w:val="clear" w:color="auto" w:fill="FFFFFF" w:themeFill="background1"/>
      <w:ind w:left="7513"/>
      <w:jc w:val="center"/>
      <w:rPr>
        <w:rFonts w:ascii="Arial" w:hAnsi="Arial" w:cs="Arial"/>
      </w:rPr>
    </w:pPr>
  </w:p>
  <w:p w14:paraId="0C14283D" w14:textId="77777777" w:rsidR="007566BC" w:rsidRPr="00C21297" w:rsidRDefault="00000000" w:rsidP="007566BC">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566BC" w:rsidRPr="00C21297">
          <w:rPr>
            <w:rFonts w:ascii="Arial" w:hAnsi="Arial" w:cs="Arial"/>
            <w:sz w:val="18"/>
            <w:szCs w:val="18"/>
          </w:rPr>
          <w:fldChar w:fldCharType="begin"/>
        </w:r>
        <w:r w:rsidR="007566BC" w:rsidRPr="00C21297">
          <w:rPr>
            <w:rFonts w:ascii="Arial" w:hAnsi="Arial" w:cs="Arial"/>
            <w:sz w:val="18"/>
            <w:szCs w:val="18"/>
          </w:rPr>
          <w:instrText xml:space="preserve"> PAGE   \* MERGEFORMAT </w:instrText>
        </w:r>
        <w:r w:rsidR="007566BC" w:rsidRPr="00C21297">
          <w:rPr>
            <w:rFonts w:ascii="Arial" w:hAnsi="Arial" w:cs="Arial"/>
            <w:sz w:val="18"/>
            <w:szCs w:val="18"/>
          </w:rPr>
          <w:fldChar w:fldCharType="separate"/>
        </w:r>
        <w:r w:rsidR="007566BC">
          <w:rPr>
            <w:rFonts w:ascii="Arial" w:hAnsi="Arial" w:cs="Arial"/>
            <w:sz w:val="18"/>
            <w:szCs w:val="18"/>
          </w:rPr>
          <w:t>1</w:t>
        </w:r>
        <w:r w:rsidR="007566BC" w:rsidRPr="00C21297">
          <w:rPr>
            <w:rFonts w:ascii="Arial" w:hAnsi="Arial" w:cs="Arial"/>
            <w:noProof/>
            <w:sz w:val="18"/>
            <w:szCs w:val="18"/>
          </w:rPr>
          <w:fldChar w:fldCharType="end"/>
        </w:r>
      </w:sdtContent>
    </w:sdt>
  </w:p>
  <w:p w14:paraId="7C5872D0" w14:textId="0C942C7F" w:rsidR="007566BC" w:rsidRDefault="007566BC" w:rsidP="007566BC">
    <w:pPr>
      <w:pStyle w:val="Footer"/>
      <w:jc w:val="center"/>
      <w:rPr>
        <w:rFonts w:ascii="Arial" w:hAnsi="Arial" w:cs="Arial"/>
        <w:sz w:val="18"/>
        <w:szCs w:val="18"/>
      </w:rPr>
    </w:pPr>
    <w:r>
      <w:rPr>
        <w:rFonts w:ascii="Arial" w:hAnsi="Arial" w:cs="Arial"/>
        <w:sz w:val="18"/>
        <w:szCs w:val="18"/>
      </w:rPr>
      <w:t>RAZPISNA DOKUMENTACIJA</w:t>
    </w:r>
  </w:p>
  <w:p w14:paraId="6839A0C7" w14:textId="77777777" w:rsidR="007566BC" w:rsidRDefault="007566BC" w:rsidP="007566BC">
    <w:pPr>
      <w:pStyle w:val="Footer"/>
      <w:rPr>
        <w:rFonts w:ascii="Arial" w:hAnsi="Arial" w:cs="Arial"/>
        <w:sz w:val="18"/>
        <w:szCs w:val="18"/>
      </w:rPr>
    </w:pPr>
  </w:p>
  <w:p w14:paraId="6A7EDA64" w14:textId="47B8AE4F" w:rsidR="00BA5911" w:rsidRPr="007566BC" w:rsidRDefault="007566BC" w:rsidP="007566BC">
    <w:pPr>
      <w:pStyle w:val="Footer"/>
      <w:jc w:val="center"/>
      <w:rPr>
        <w:rFonts w:ascii="Arial" w:hAnsi="Arial" w:cs="Arial"/>
        <w:b/>
        <w:bCs/>
        <w:sz w:val="18"/>
        <w:szCs w:val="18"/>
      </w:rPr>
    </w:pPr>
    <w:r w:rsidRPr="004318B7">
      <w:rPr>
        <w:rFonts w:ascii="Arial" w:hAnsi="Arial" w:cs="Arial"/>
        <w:b/>
        <w:bCs/>
        <w:sz w:val="18"/>
        <w:szCs w:val="18"/>
      </w:rPr>
      <w:t>Nakup gasilskega vozila za gašenje in reševanje z višin za potrebe Centra za zaščito in reševanje Domžale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F605"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5B488"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D9FF"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C34B9"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202"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E2312"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CBF7"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3D9FF"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CEB1"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3B58"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701E"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16DA" w14:textId="77777777" w:rsidR="00FD792B" w:rsidRDefault="00FD792B" w:rsidP="006975C6">
      <w:pPr>
        <w:spacing w:after="0" w:line="240" w:lineRule="auto"/>
      </w:pPr>
      <w:r>
        <w:separator/>
      </w:r>
    </w:p>
  </w:footnote>
  <w:footnote w:type="continuationSeparator" w:id="0">
    <w:p w14:paraId="6AB3C71D" w14:textId="77777777" w:rsidR="00FD792B" w:rsidRDefault="00FD792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134"/>
      <w:gridCol w:w="3727"/>
      <w:gridCol w:w="4209"/>
    </w:tblGrid>
    <w:tr w:rsidR="007566BC" w:rsidRPr="006F1DA5" w14:paraId="10F3B049" w14:textId="77777777" w:rsidTr="00150C55">
      <w:trPr>
        <w:trHeight w:val="1268"/>
      </w:trPr>
      <w:tc>
        <w:tcPr>
          <w:tcW w:w="1134" w:type="dxa"/>
        </w:tcPr>
        <w:p w14:paraId="6067D437" w14:textId="77777777" w:rsidR="007566BC" w:rsidRPr="006F1DA5" w:rsidRDefault="007566BC" w:rsidP="007566BC">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7BD07FDC" wp14:editId="08C6113D">
                <wp:simplePos x="0" y="0"/>
                <wp:positionH relativeFrom="page">
                  <wp:posOffset>-342699</wp:posOffset>
                </wp:positionH>
                <wp:positionV relativeFrom="paragraph">
                  <wp:posOffset>-3810</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14:paraId="0A4523D7" w14:textId="77777777" w:rsidR="007566BC" w:rsidRPr="006F1DA5" w:rsidRDefault="007566BC" w:rsidP="007566BC">
          <w:pPr>
            <w:pStyle w:val="Header"/>
            <w:rPr>
              <w:rFonts w:ascii="Arial" w:hAnsi="Arial" w:cs="Arial"/>
              <w:b/>
              <w:color w:val="000000" w:themeColor="text1"/>
              <w:sz w:val="18"/>
              <w:szCs w:val="18"/>
            </w:rPr>
          </w:pPr>
          <w:r w:rsidRPr="006F1DA5">
            <w:rPr>
              <w:rFonts w:ascii="Arial" w:hAnsi="Arial" w:cs="Arial"/>
              <w:b/>
              <w:color w:val="000000" w:themeColor="text1"/>
              <w:sz w:val="18"/>
              <w:szCs w:val="18"/>
            </w:rPr>
            <w:t>Center za zaščito in reševanje Domžale</w:t>
          </w:r>
        </w:p>
        <w:p w14:paraId="197CAB20" w14:textId="77777777" w:rsidR="007566BC" w:rsidRPr="006F1DA5" w:rsidRDefault="007566BC" w:rsidP="007566BC">
          <w:pPr>
            <w:pStyle w:val="Header"/>
            <w:rPr>
              <w:rFonts w:ascii="Arial" w:hAnsi="Arial" w:cs="Arial"/>
              <w:color w:val="000000" w:themeColor="text1"/>
              <w:sz w:val="16"/>
              <w:szCs w:val="16"/>
            </w:rPr>
          </w:pPr>
          <w:r w:rsidRPr="006F1DA5">
            <w:rPr>
              <w:rFonts w:ascii="Arial" w:hAnsi="Arial" w:cs="Arial"/>
              <w:color w:val="000000" w:themeColor="text1"/>
              <w:sz w:val="16"/>
              <w:szCs w:val="16"/>
            </w:rPr>
            <w:t>Količevo 2a</w:t>
          </w:r>
        </w:p>
        <w:p w14:paraId="5EBDB10E" w14:textId="77777777" w:rsidR="007566BC" w:rsidRPr="006F1DA5" w:rsidRDefault="007566BC" w:rsidP="007566BC">
          <w:pPr>
            <w:pStyle w:val="Header"/>
            <w:rPr>
              <w:rFonts w:ascii="Arial" w:hAnsi="Arial" w:cs="Arial"/>
              <w:color w:val="000000" w:themeColor="text1"/>
              <w:sz w:val="16"/>
              <w:szCs w:val="16"/>
            </w:rPr>
          </w:pPr>
          <w:r w:rsidRPr="006F1DA5">
            <w:rPr>
              <w:rFonts w:ascii="Arial" w:hAnsi="Arial" w:cs="Arial"/>
              <w:color w:val="000000" w:themeColor="text1"/>
              <w:sz w:val="16"/>
              <w:szCs w:val="16"/>
            </w:rPr>
            <w:t>1230 Domžale</w:t>
          </w:r>
        </w:p>
        <w:p w14:paraId="2E3E5C66" w14:textId="77777777" w:rsidR="007566BC" w:rsidRPr="006F1DA5" w:rsidRDefault="007566BC" w:rsidP="007566BC">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http://www.czrdomzale.si/</w:t>
          </w:r>
        </w:p>
        <w:p w14:paraId="296B87A1" w14:textId="77777777" w:rsidR="007566BC" w:rsidRPr="006F1DA5" w:rsidRDefault="007566BC" w:rsidP="007566BC">
          <w:pPr>
            <w:pStyle w:val="Header"/>
            <w:rPr>
              <w:rFonts w:ascii="Arial" w:hAnsi="Arial" w:cs="Arial"/>
              <w:b/>
              <w:color w:val="000000" w:themeColor="text1"/>
            </w:rPr>
          </w:pPr>
          <w:r w:rsidRPr="006F1DA5">
            <w:rPr>
              <w:rFonts w:ascii="Arial" w:hAnsi="Arial" w:cs="Arial"/>
              <w:color w:val="000000" w:themeColor="text1"/>
              <w:sz w:val="16"/>
              <w:szCs w:val="16"/>
            </w:rPr>
            <w:t>Email: info@czrdomzale.si</w:t>
          </w:r>
        </w:p>
      </w:tc>
      <w:tc>
        <w:tcPr>
          <w:tcW w:w="4209" w:type="dxa"/>
        </w:tcPr>
        <w:p w14:paraId="1D3EE569" w14:textId="77777777" w:rsidR="007566BC" w:rsidRPr="006F1DA5" w:rsidRDefault="007566BC" w:rsidP="007566BC">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318FFD72" wp14:editId="7BFABF4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74F495B" w14:textId="77777777" w:rsidR="00BA5911" w:rsidRPr="007566BC" w:rsidRDefault="00000000" w:rsidP="00756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B23"/>
    <w:multiLevelType w:val="hybridMultilevel"/>
    <w:tmpl w:val="15444878"/>
    <w:lvl w:ilvl="0" w:tplc="CEC4AE30">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523AF"/>
    <w:multiLevelType w:val="hybridMultilevel"/>
    <w:tmpl w:val="7FBA7E36"/>
    <w:lvl w:ilvl="0" w:tplc="5C7EDB70">
      <w:start w:val="1"/>
      <w:numFmt w:val="bullet"/>
      <w:lvlText w:val=""/>
      <w:lvlJc w:val="left"/>
      <w:pPr>
        <w:ind w:left="720" w:hanging="360"/>
      </w:pPr>
      <w:rPr>
        <w:rFonts w:ascii="Wingdings" w:hAnsi="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C8522A"/>
    <w:multiLevelType w:val="hybridMultilevel"/>
    <w:tmpl w:val="4AAAC8F8"/>
    <w:lvl w:ilvl="0" w:tplc="1DD26B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6C40"/>
    <w:multiLevelType w:val="hybridMultilevel"/>
    <w:tmpl w:val="39AA769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0216B"/>
    <w:multiLevelType w:val="hybridMultilevel"/>
    <w:tmpl w:val="96CA3A28"/>
    <w:lvl w:ilvl="0" w:tplc="82EC180C">
      <w:start w:val="1"/>
      <w:numFmt w:val="bullet"/>
      <w:lvlText w:val=""/>
      <w:lvlJc w:val="left"/>
      <w:pPr>
        <w:ind w:left="720" w:hanging="360"/>
      </w:pPr>
      <w:rPr>
        <w:rFonts w:ascii="Symbol" w:hAnsi="Symbol" w:cs="Symbol" w:hint="default"/>
        <w:sz w:val="18"/>
        <w:szCs w:val="18"/>
      </w:rPr>
    </w:lvl>
    <w:lvl w:ilvl="1" w:tplc="E59C4752">
      <w:start w:val="1"/>
      <w:numFmt w:val="bullet"/>
      <w:lvlText w:val="o"/>
      <w:lvlJc w:val="left"/>
      <w:pPr>
        <w:ind w:left="1440" w:hanging="360"/>
      </w:pPr>
      <w:rPr>
        <w:rFonts w:ascii="Courier New" w:hAnsi="Courier New" w:cs="Courier New" w:hint="default"/>
      </w:rPr>
    </w:lvl>
    <w:lvl w:ilvl="2" w:tplc="937EE8C4">
      <w:start w:val="1"/>
      <w:numFmt w:val="bullet"/>
      <w:lvlText w:val=""/>
      <w:lvlJc w:val="left"/>
      <w:pPr>
        <w:ind w:left="2160" w:hanging="360"/>
      </w:pPr>
      <w:rPr>
        <w:rFonts w:ascii="Wingdings" w:hAnsi="Wingdings" w:cs="Wingdings" w:hint="default"/>
      </w:rPr>
    </w:lvl>
    <w:lvl w:ilvl="3" w:tplc="2E560AC2">
      <w:start w:val="1"/>
      <w:numFmt w:val="bullet"/>
      <w:lvlText w:val=""/>
      <w:lvlJc w:val="left"/>
      <w:pPr>
        <w:ind w:left="2880" w:hanging="360"/>
      </w:pPr>
      <w:rPr>
        <w:rFonts w:ascii="Symbol" w:hAnsi="Symbol" w:cs="Symbol" w:hint="default"/>
      </w:rPr>
    </w:lvl>
    <w:lvl w:ilvl="4" w:tplc="112E5ED4">
      <w:start w:val="1"/>
      <w:numFmt w:val="bullet"/>
      <w:lvlText w:val="o"/>
      <w:lvlJc w:val="left"/>
      <w:pPr>
        <w:ind w:left="3600" w:hanging="360"/>
      </w:pPr>
      <w:rPr>
        <w:rFonts w:ascii="Courier New" w:hAnsi="Courier New" w:cs="Courier New" w:hint="default"/>
      </w:rPr>
    </w:lvl>
    <w:lvl w:ilvl="5" w:tplc="86EEDE5C">
      <w:start w:val="1"/>
      <w:numFmt w:val="bullet"/>
      <w:lvlText w:val=""/>
      <w:lvlJc w:val="left"/>
      <w:pPr>
        <w:ind w:left="4320" w:hanging="360"/>
      </w:pPr>
      <w:rPr>
        <w:rFonts w:ascii="Wingdings" w:hAnsi="Wingdings" w:cs="Wingdings" w:hint="default"/>
      </w:rPr>
    </w:lvl>
    <w:lvl w:ilvl="6" w:tplc="2D72CA06">
      <w:start w:val="1"/>
      <w:numFmt w:val="bullet"/>
      <w:lvlText w:val=""/>
      <w:lvlJc w:val="left"/>
      <w:pPr>
        <w:ind w:left="5040" w:hanging="360"/>
      </w:pPr>
      <w:rPr>
        <w:rFonts w:ascii="Symbol" w:hAnsi="Symbol" w:cs="Symbol" w:hint="default"/>
      </w:rPr>
    </w:lvl>
    <w:lvl w:ilvl="7" w:tplc="06A6479A">
      <w:start w:val="1"/>
      <w:numFmt w:val="bullet"/>
      <w:lvlText w:val="o"/>
      <w:lvlJc w:val="left"/>
      <w:pPr>
        <w:ind w:left="5760" w:hanging="360"/>
      </w:pPr>
      <w:rPr>
        <w:rFonts w:ascii="Courier New" w:hAnsi="Courier New" w:cs="Courier New" w:hint="default"/>
      </w:rPr>
    </w:lvl>
    <w:lvl w:ilvl="8" w:tplc="5B729B80">
      <w:start w:val="1"/>
      <w:numFmt w:val="bullet"/>
      <w:lvlText w:val=""/>
      <w:lvlJc w:val="left"/>
      <w:pPr>
        <w:ind w:left="6480" w:hanging="360"/>
      </w:pPr>
      <w:rPr>
        <w:rFonts w:ascii="Wingdings" w:hAnsi="Wingdings" w:cs="Wingdings" w:hint="default"/>
      </w:rPr>
    </w:lvl>
  </w:abstractNum>
  <w:abstractNum w:abstractNumId="5" w15:restartNumberingAfterBreak="0">
    <w:nsid w:val="10EA187D"/>
    <w:multiLevelType w:val="hybridMultilevel"/>
    <w:tmpl w:val="2DEC34AE"/>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6" w15:restartNumberingAfterBreak="0">
    <w:nsid w:val="17D16783"/>
    <w:multiLevelType w:val="hybridMultilevel"/>
    <w:tmpl w:val="903845E0"/>
    <w:lvl w:ilvl="0" w:tplc="0ECAD038">
      <w:start w:val="1"/>
      <w:numFmt w:val="bullet"/>
      <w:lvlText w:val=""/>
      <w:lvlJc w:val="left"/>
      <w:pPr>
        <w:ind w:left="720" w:hanging="360"/>
      </w:pPr>
      <w:rPr>
        <w:rFonts w:ascii="Symbol" w:hAnsi="Symbol" w:cs="Symbol" w:hint="default"/>
        <w:sz w:val="18"/>
        <w:szCs w:val="18"/>
      </w:rPr>
    </w:lvl>
    <w:lvl w:ilvl="1" w:tplc="9A3A1AD4">
      <w:start w:val="1"/>
      <w:numFmt w:val="bullet"/>
      <w:lvlText w:val="o"/>
      <w:lvlJc w:val="left"/>
      <w:pPr>
        <w:ind w:left="1440" w:hanging="360"/>
      </w:pPr>
      <w:rPr>
        <w:rFonts w:ascii="Courier New" w:hAnsi="Courier New" w:cs="Courier New" w:hint="default"/>
      </w:rPr>
    </w:lvl>
    <w:lvl w:ilvl="2" w:tplc="A456155E">
      <w:start w:val="1"/>
      <w:numFmt w:val="bullet"/>
      <w:lvlText w:val=""/>
      <w:lvlJc w:val="left"/>
      <w:pPr>
        <w:ind w:left="2160" w:hanging="360"/>
      </w:pPr>
      <w:rPr>
        <w:rFonts w:ascii="Wingdings" w:hAnsi="Wingdings" w:cs="Wingdings" w:hint="default"/>
      </w:rPr>
    </w:lvl>
    <w:lvl w:ilvl="3" w:tplc="2B9C6272">
      <w:start w:val="1"/>
      <w:numFmt w:val="bullet"/>
      <w:lvlText w:val=""/>
      <w:lvlJc w:val="left"/>
      <w:pPr>
        <w:ind w:left="2880" w:hanging="360"/>
      </w:pPr>
      <w:rPr>
        <w:rFonts w:ascii="Symbol" w:hAnsi="Symbol" w:cs="Symbol" w:hint="default"/>
      </w:rPr>
    </w:lvl>
    <w:lvl w:ilvl="4" w:tplc="4C2EF51C">
      <w:start w:val="1"/>
      <w:numFmt w:val="bullet"/>
      <w:lvlText w:val="o"/>
      <w:lvlJc w:val="left"/>
      <w:pPr>
        <w:ind w:left="3600" w:hanging="360"/>
      </w:pPr>
      <w:rPr>
        <w:rFonts w:ascii="Courier New" w:hAnsi="Courier New" w:cs="Courier New" w:hint="default"/>
      </w:rPr>
    </w:lvl>
    <w:lvl w:ilvl="5" w:tplc="CB9EE0EE">
      <w:start w:val="1"/>
      <w:numFmt w:val="bullet"/>
      <w:lvlText w:val=""/>
      <w:lvlJc w:val="left"/>
      <w:pPr>
        <w:ind w:left="4320" w:hanging="360"/>
      </w:pPr>
      <w:rPr>
        <w:rFonts w:ascii="Wingdings" w:hAnsi="Wingdings" w:cs="Wingdings" w:hint="default"/>
      </w:rPr>
    </w:lvl>
    <w:lvl w:ilvl="6" w:tplc="B4026098">
      <w:start w:val="1"/>
      <w:numFmt w:val="bullet"/>
      <w:lvlText w:val=""/>
      <w:lvlJc w:val="left"/>
      <w:pPr>
        <w:ind w:left="5040" w:hanging="360"/>
      </w:pPr>
      <w:rPr>
        <w:rFonts w:ascii="Symbol" w:hAnsi="Symbol" w:cs="Symbol" w:hint="default"/>
      </w:rPr>
    </w:lvl>
    <w:lvl w:ilvl="7" w:tplc="011AC108">
      <w:start w:val="1"/>
      <w:numFmt w:val="bullet"/>
      <w:lvlText w:val="o"/>
      <w:lvlJc w:val="left"/>
      <w:pPr>
        <w:ind w:left="5760" w:hanging="360"/>
      </w:pPr>
      <w:rPr>
        <w:rFonts w:ascii="Courier New" w:hAnsi="Courier New" w:cs="Courier New" w:hint="default"/>
      </w:rPr>
    </w:lvl>
    <w:lvl w:ilvl="8" w:tplc="D674B790">
      <w:start w:val="1"/>
      <w:numFmt w:val="bullet"/>
      <w:lvlText w:val=""/>
      <w:lvlJc w:val="left"/>
      <w:pPr>
        <w:ind w:left="6480" w:hanging="360"/>
      </w:pPr>
      <w:rPr>
        <w:rFonts w:ascii="Wingdings" w:hAnsi="Wingdings" w:cs="Wingdings" w:hint="default"/>
      </w:rPr>
    </w:lvl>
  </w:abstractNum>
  <w:abstractNum w:abstractNumId="7" w15:restartNumberingAfterBreak="0">
    <w:nsid w:val="19E92CB4"/>
    <w:multiLevelType w:val="hybridMultilevel"/>
    <w:tmpl w:val="6BF4D2AA"/>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8" w15:restartNumberingAfterBreak="0">
    <w:nsid w:val="1E485D9E"/>
    <w:multiLevelType w:val="hybridMultilevel"/>
    <w:tmpl w:val="9D2C36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75258"/>
    <w:multiLevelType w:val="hybridMultilevel"/>
    <w:tmpl w:val="A1BE7D1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A22801"/>
    <w:multiLevelType w:val="hybridMultilevel"/>
    <w:tmpl w:val="CB285546"/>
    <w:lvl w:ilvl="0" w:tplc="CD4EBD1E">
      <w:start w:val="1"/>
      <w:numFmt w:val="bullet"/>
      <w:lvlText w:val=""/>
      <w:lvlJc w:val="left"/>
      <w:pPr>
        <w:ind w:left="720" w:hanging="360"/>
      </w:pPr>
      <w:rPr>
        <w:rFonts w:ascii="Symbol" w:hAnsi="Symbol" w:cs="Symbol" w:hint="default"/>
        <w:sz w:val="18"/>
        <w:szCs w:val="18"/>
      </w:rPr>
    </w:lvl>
    <w:lvl w:ilvl="1" w:tplc="B9DCC3CC">
      <w:start w:val="1"/>
      <w:numFmt w:val="bullet"/>
      <w:lvlText w:val="o"/>
      <w:lvlJc w:val="left"/>
      <w:pPr>
        <w:ind w:left="1440" w:hanging="360"/>
      </w:pPr>
      <w:rPr>
        <w:rFonts w:ascii="Courier New" w:hAnsi="Courier New" w:cs="Courier New" w:hint="default"/>
      </w:rPr>
    </w:lvl>
    <w:lvl w:ilvl="2" w:tplc="0D245CB0">
      <w:start w:val="1"/>
      <w:numFmt w:val="bullet"/>
      <w:lvlText w:val=""/>
      <w:lvlJc w:val="left"/>
      <w:pPr>
        <w:ind w:left="2160" w:hanging="360"/>
      </w:pPr>
      <w:rPr>
        <w:rFonts w:ascii="Wingdings" w:hAnsi="Wingdings" w:cs="Wingdings" w:hint="default"/>
      </w:rPr>
    </w:lvl>
    <w:lvl w:ilvl="3" w:tplc="4A40FC68">
      <w:start w:val="1"/>
      <w:numFmt w:val="bullet"/>
      <w:lvlText w:val=""/>
      <w:lvlJc w:val="left"/>
      <w:pPr>
        <w:ind w:left="2880" w:hanging="360"/>
      </w:pPr>
      <w:rPr>
        <w:rFonts w:ascii="Symbol" w:hAnsi="Symbol" w:cs="Symbol" w:hint="default"/>
      </w:rPr>
    </w:lvl>
    <w:lvl w:ilvl="4" w:tplc="B8228C8C">
      <w:start w:val="1"/>
      <w:numFmt w:val="bullet"/>
      <w:lvlText w:val="o"/>
      <w:lvlJc w:val="left"/>
      <w:pPr>
        <w:ind w:left="3600" w:hanging="360"/>
      </w:pPr>
      <w:rPr>
        <w:rFonts w:ascii="Courier New" w:hAnsi="Courier New" w:cs="Courier New" w:hint="default"/>
      </w:rPr>
    </w:lvl>
    <w:lvl w:ilvl="5" w:tplc="377A943E">
      <w:start w:val="1"/>
      <w:numFmt w:val="bullet"/>
      <w:lvlText w:val=""/>
      <w:lvlJc w:val="left"/>
      <w:pPr>
        <w:ind w:left="4320" w:hanging="360"/>
      </w:pPr>
      <w:rPr>
        <w:rFonts w:ascii="Wingdings" w:hAnsi="Wingdings" w:cs="Wingdings" w:hint="default"/>
      </w:rPr>
    </w:lvl>
    <w:lvl w:ilvl="6" w:tplc="7F8A3C98">
      <w:start w:val="1"/>
      <w:numFmt w:val="bullet"/>
      <w:lvlText w:val=""/>
      <w:lvlJc w:val="left"/>
      <w:pPr>
        <w:ind w:left="5040" w:hanging="360"/>
      </w:pPr>
      <w:rPr>
        <w:rFonts w:ascii="Symbol" w:hAnsi="Symbol" w:cs="Symbol" w:hint="default"/>
      </w:rPr>
    </w:lvl>
    <w:lvl w:ilvl="7" w:tplc="1A64DD46">
      <w:start w:val="1"/>
      <w:numFmt w:val="bullet"/>
      <w:lvlText w:val="o"/>
      <w:lvlJc w:val="left"/>
      <w:pPr>
        <w:ind w:left="5760" w:hanging="360"/>
      </w:pPr>
      <w:rPr>
        <w:rFonts w:ascii="Courier New" w:hAnsi="Courier New" w:cs="Courier New" w:hint="default"/>
      </w:rPr>
    </w:lvl>
    <w:lvl w:ilvl="8" w:tplc="870C793C">
      <w:start w:val="1"/>
      <w:numFmt w:val="bullet"/>
      <w:lvlText w:val=""/>
      <w:lvlJc w:val="left"/>
      <w:pPr>
        <w:ind w:left="6480" w:hanging="360"/>
      </w:pPr>
      <w:rPr>
        <w:rFonts w:ascii="Wingdings" w:hAnsi="Wingdings" w:cs="Wingdings" w:hint="default"/>
      </w:rPr>
    </w:lvl>
  </w:abstractNum>
  <w:abstractNum w:abstractNumId="11" w15:restartNumberingAfterBreak="0">
    <w:nsid w:val="245C1A1C"/>
    <w:multiLevelType w:val="hybridMultilevel"/>
    <w:tmpl w:val="A8D206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8775A1"/>
    <w:multiLevelType w:val="hybridMultilevel"/>
    <w:tmpl w:val="0A2EF492"/>
    <w:lvl w:ilvl="0" w:tplc="04240001">
      <w:start w:val="1"/>
      <w:numFmt w:val="bullet"/>
      <w:lvlText w:val=""/>
      <w:lvlJc w:val="left"/>
      <w:pPr>
        <w:tabs>
          <w:tab w:val="num" w:pos="720"/>
        </w:tabs>
        <w:ind w:left="720" w:hanging="360"/>
      </w:pPr>
      <w:rPr>
        <w:rFonts w:ascii="Symbol" w:hAnsi="Symbol"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EC064642">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A525051"/>
    <w:multiLevelType w:val="hybridMultilevel"/>
    <w:tmpl w:val="D37483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0C098E"/>
    <w:multiLevelType w:val="hybridMultilevel"/>
    <w:tmpl w:val="9F0AC37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CD4123"/>
    <w:multiLevelType w:val="hybridMultilevel"/>
    <w:tmpl w:val="5B08D574"/>
    <w:lvl w:ilvl="0" w:tplc="707A9232">
      <w:start w:val="1"/>
      <w:numFmt w:val="bullet"/>
      <w:lvlText w:val=""/>
      <w:lvlJc w:val="left"/>
      <w:pPr>
        <w:ind w:left="720" w:hanging="360"/>
      </w:pPr>
      <w:rPr>
        <w:rFonts w:ascii="Symbol" w:hAnsi="Symbol" w:cs="Symbol" w:hint="default"/>
        <w:sz w:val="18"/>
        <w:szCs w:val="18"/>
      </w:rPr>
    </w:lvl>
    <w:lvl w:ilvl="1" w:tplc="EF32078C">
      <w:start w:val="1"/>
      <w:numFmt w:val="bullet"/>
      <w:lvlText w:val="o"/>
      <w:lvlJc w:val="left"/>
      <w:pPr>
        <w:ind w:left="1440" w:hanging="360"/>
      </w:pPr>
      <w:rPr>
        <w:rFonts w:ascii="Courier New" w:hAnsi="Courier New" w:cs="Courier New" w:hint="default"/>
      </w:rPr>
    </w:lvl>
    <w:lvl w:ilvl="2" w:tplc="CA92D488">
      <w:start w:val="1"/>
      <w:numFmt w:val="bullet"/>
      <w:lvlText w:val=""/>
      <w:lvlJc w:val="left"/>
      <w:pPr>
        <w:ind w:left="2160" w:hanging="360"/>
      </w:pPr>
      <w:rPr>
        <w:rFonts w:ascii="Wingdings" w:hAnsi="Wingdings" w:cs="Wingdings" w:hint="default"/>
      </w:rPr>
    </w:lvl>
    <w:lvl w:ilvl="3" w:tplc="F73A26FE">
      <w:start w:val="1"/>
      <w:numFmt w:val="bullet"/>
      <w:lvlText w:val=""/>
      <w:lvlJc w:val="left"/>
      <w:pPr>
        <w:ind w:left="2880" w:hanging="360"/>
      </w:pPr>
      <w:rPr>
        <w:rFonts w:ascii="Symbol" w:hAnsi="Symbol" w:cs="Symbol" w:hint="default"/>
      </w:rPr>
    </w:lvl>
    <w:lvl w:ilvl="4" w:tplc="3620DF9C">
      <w:start w:val="1"/>
      <w:numFmt w:val="bullet"/>
      <w:lvlText w:val="o"/>
      <w:lvlJc w:val="left"/>
      <w:pPr>
        <w:ind w:left="3600" w:hanging="360"/>
      </w:pPr>
      <w:rPr>
        <w:rFonts w:ascii="Courier New" w:hAnsi="Courier New" w:cs="Courier New" w:hint="default"/>
      </w:rPr>
    </w:lvl>
    <w:lvl w:ilvl="5" w:tplc="035428A2">
      <w:start w:val="1"/>
      <w:numFmt w:val="bullet"/>
      <w:lvlText w:val=""/>
      <w:lvlJc w:val="left"/>
      <w:pPr>
        <w:ind w:left="4320" w:hanging="360"/>
      </w:pPr>
      <w:rPr>
        <w:rFonts w:ascii="Wingdings" w:hAnsi="Wingdings" w:cs="Wingdings" w:hint="default"/>
      </w:rPr>
    </w:lvl>
    <w:lvl w:ilvl="6" w:tplc="22B6E974">
      <w:start w:val="1"/>
      <w:numFmt w:val="bullet"/>
      <w:lvlText w:val=""/>
      <w:lvlJc w:val="left"/>
      <w:pPr>
        <w:ind w:left="5040" w:hanging="360"/>
      </w:pPr>
      <w:rPr>
        <w:rFonts w:ascii="Symbol" w:hAnsi="Symbol" w:cs="Symbol" w:hint="default"/>
      </w:rPr>
    </w:lvl>
    <w:lvl w:ilvl="7" w:tplc="A32EA1EA">
      <w:start w:val="1"/>
      <w:numFmt w:val="bullet"/>
      <w:lvlText w:val="o"/>
      <w:lvlJc w:val="left"/>
      <w:pPr>
        <w:ind w:left="5760" w:hanging="360"/>
      </w:pPr>
      <w:rPr>
        <w:rFonts w:ascii="Courier New" w:hAnsi="Courier New" w:cs="Courier New" w:hint="default"/>
      </w:rPr>
    </w:lvl>
    <w:lvl w:ilvl="8" w:tplc="25DE14B2">
      <w:start w:val="1"/>
      <w:numFmt w:val="bullet"/>
      <w:lvlText w:val=""/>
      <w:lvlJc w:val="left"/>
      <w:pPr>
        <w:ind w:left="6480" w:hanging="360"/>
      </w:pPr>
      <w:rPr>
        <w:rFonts w:ascii="Wingdings" w:hAnsi="Wingdings" w:cs="Wingdings" w:hint="default"/>
      </w:rPr>
    </w:lvl>
  </w:abstractNum>
  <w:abstractNum w:abstractNumId="16" w15:restartNumberingAfterBreak="0">
    <w:nsid w:val="32116E0C"/>
    <w:multiLevelType w:val="hybridMultilevel"/>
    <w:tmpl w:val="2A2AF096"/>
    <w:lvl w:ilvl="0" w:tplc="63CE755C">
      <w:start w:val="1"/>
      <w:numFmt w:val="bullet"/>
      <w:lvlText w:val=""/>
      <w:lvlJc w:val="left"/>
      <w:pPr>
        <w:ind w:left="720" w:hanging="360"/>
      </w:pPr>
      <w:rPr>
        <w:rFonts w:ascii="Symbol" w:hAnsi="Symbol" w:cs="Symbol" w:hint="default"/>
        <w:sz w:val="18"/>
        <w:szCs w:val="18"/>
      </w:rPr>
    </w:lvl>
    <w:lvl w:ilvl="1" w:tplc="E25EF2B4">
      <w:start w:val="1"/>
      <w:numFmt w:val="bullet"/>
      <w:lvlText w:val="o"/>
      <w:lvlJc w:val="left"/>
      <w:pPr>
        <w:ind w:left="1440" w:hanging="360"/>
      </w:pPr>
      <w:rPr>
        <w:rFonts w:ascii="Courier New" w:hAnsi="Courier New" w:cs="Courier New" w:hint="default"/>
      </w:rPr>
    </w:lvl>
    <w:lvl w:ilvl="2" w:tplc="9CE47D32">
      <w:start w:val="1"/>
      <w:numFmt w:val="bullet"/>
      <w:lvlText w:val=""/>
      <w:lvlJc w:val="left"/>
      <w:pPr>
        <w:ind w:left="2160" w:hanging="360"/>
      </w:pPr>
      <w:rPr>
        <w:rFonts w:ascii="Wingdings" w:hAnsi="Wingdings" w:cs="Wingdings" w:hint="default"/>
      </w:rPr>
    </w:lvl>
    <w:lvl w:ilvl="3" w:tplc="5C5C8980">
      <w:start w:val="1"/>
      <w:numFmt w:val="bullet"/>
      <w:lvlText w:val=""/>
      <w:lvlJc w:val="left"/>
      <w:pPr>
        <w:ind w:left="2880" w:hanging="360"/>
      </w:pPr>
      <w:rPr>
        <w:rFonts w:ascii="Symbol" w:hAnsi="Symbol" w:cs="Symbol" w:hint="default"/>
      </w:rPr>
    </w:lvl>
    <w:lvl w:ilvl="4" w:tplc="83C24E18">
      <w:start w:val="1"/>
      <w:numFmt w:val="bullet"/>
      <w:lvlText w:val="o"/>
      <w:lvlJc w:val="left"/>
      <w:pPr>
        <w:ind w:left="3600" w:hanging="360"/>
      </w:pPr>
      <w:rPr>
        <w:rFonts w:ascii="Courier New" w:hAnsi="Courier New" w:cs="Courier New" w:hint="default"/>
      </w:rPr>
    </w:lvl>
    <w:lvl w:ilvl="5" w:tplc="85EC1E46">
      <w:start w:val="1"/>
      <w:numFmt w:val="bullet"/>
      <w:lvlText w:val=""/>
      <w:lvlJc w:val="left"/>
      <w:pPr>
        <w:ind w:left="4320" w:hanging="360"/>
      </w:pPr>
      <w:rPr>
        <w:rFonts w:ascii="Wingdings" w:hAnsi="Wingdings" w:cs="Wingdings" w:hint="default"/>
      </w:rPr>
    </w:lvl>
    <w:lvl w:ilvl="6" w:tplc="D6E4A27C">
      <w:start w:val="1"/>
      <w:numFmt w:val="bullet"/>
      <w:lvlText w:val=""/>
      <w:lvlJc w:val="left"/>
      <w:pPr>
        <w:ind w:left="5040" w:hanging="360"/>
      </w:pPr>
      <w:rPr>
        <w:rFonts w:ascii="Symbol" w:hAnsi="Symbol" w:cs="Symbol" w:hint="default"/>
      </w:rPr>
    </w:lvl>
    <w:lvl w:ilvl="7" w:tplc="09BEF91C">
      <w:start w:val="1"/>
      <w:numFmt w:val="bullet"/>
      <w:lvlText w:val="o"/>
      <w:lvlJc w:val="left"/>
      <w:pPr>
        <w:ind w:left="5760" w:hanging="360"/>
      </w:pPr>
      <w:rPr>
        <w:rFonts w:ascii="Courier New" w:hAnsi="Courier New" w:cs="Courier New" w:hint="default"/>
      </w:rPr>
    </w:lvl>
    <w:lvl w:ilvl="8" w:tplc="6A0A8EE6">
      <w:start w:val="1"/>
      <w:numFmt w:val="bullet"/>
      <w:lvlText w:val=""/>
      <w:lvlJc w:val="left"/>
      <w:pPr>
        <w:ind w:left="6480" w:hanging="360"/>
      </w:pPr>
      <w:rPr>
        <w:rFonts w:ascii="Wingdings" w:hAnsi="Wingdings" w:cs="Wingdings" w:hint="default"/>
      </w:rPr>
    </w:lvl>
  </w:abstractNum>
  <w:abstractNum w:abstractNumId="17" w15:restartNumberingAfterBreak="0">
    <w:nsid w:val="32CD3144"/>
    <w:multiLevelType w:val="hybridMultilevel"/>
    <w:tmpl w:val="7A7ED81C"/>
    <w:lvl w:ilvl="0" w:tplc="54189CBA">
      <w:start w:val="1"/>
      <w:numFmt w:val="bullet"/>
      <w:lvlText w:val=""/>
      <w:lvlJc w:val="left"/>
      <w:pPr>
        <w:ind w:left="720" w:hanging="360"/>
      </w:pPr>
      <w:rPr>
        <w:rFonts w:ascii="Symbol" w:hAnsi="Symbol" w:cs="Symbol" w:hint="default"/>
        <w:sz w:val="18"/>
        <w:szCs w:val="18"/>
      </w:rPr>
    </w:lvl>
    <w:lvl w:ilvl="1" w:tplc="30800A9C">
      <w:start w:val="1"/>
      <w:numFmt w:val="bullet"/>
      <w:lvlText w:val="o"/>
      <w:lvlJc w:val="left"/>
      <w:pPr>
        <w:ind w:left="1440" w:hanging="360"/>
      </w:pPr>
      <w:rPr>
        <w:rFonts w:ascii="Courier New" w:hAnsi="Courier New" w:cs="Courier New" w:hint="default"/>
      </w:rPr>
    </w:lvl>
    <w:lvl w:ilvl="2" w:tplc="6338E602">
      <w:start w:val="1"/>
      <w:numFmt w:val="bullet"/>
      <w:lvlText w:val=""/>
      <w:lvlJc w:val="left"/>
      <w:pPr>
        <w:ind w:left="2160" w:hanging="360"/>
      </w:pPr>
      <w:rPr>
        <w:rFonts w:ascii="Wingdings" w:hAnsi="Wingdings" w:cs="Wingdings" w:hint="default"/>
      </w:rPr>
    </w:lvl>
    <w:lvl w:ilvl="3" w:tplc="70F28C00">
      <w:start w:val="1"/>
      <w:numFmt w:val="bullet"/>
      <w:lvlText w:val=""/>
      <w:lvlJc w:val="left"/>
      <w:pPr>
        <w:ind w:left="2880" w:hanging="360"/>
      </w:pPr>
      <w:rPr>
        <w:rFonts w:ascii="Symbol" w:hAnsi="Symbol" w:cs="Symbol" w:hint="default"/>
      </w:rPr>
    </w:lvl>
    <w:lvl w:ilvl="4" w:tplc="678CD610">
      <w:start w:val="1"/>
      <w:numFmt w:val="bullet"/>
      <w:lvlText w:val="o"/>
      <w:lvlJc w:val="left"/>
      <w:pPr>
        <w:ind w:left="3600" w:hanging="360"/>
      </w:pPr>
      <w:rPr>
        <w:rFonts w:ascii="Courier New" w:hAnsi="Courier New" w:cs="Courier New" w:hint="default"/>
      </w:rPr>
    </w:lvl>
    <w:lvl w:ilvl="5" w:tplc="B7805500">
      <w:start w:val="1"/>
      <w:numFmt w:val="bullet"/>
      <w:lvlText w:val=""/>
      <w:lvlJc w:val="left"/>
      <w:pPr>
        <w:ind w:left="4320" w:hanging="360"/>
      </w:pPr>
      <w:rPr>
        <w:rFonts w:ascii="Wingdings" w:hAnsi="Wingdings" w:cs="Wingdings" w:hint="default"/>
      </w:rPr>
    </w:lvl>
    <w:lvl w:ilvl="6" w:tplc="6F3E27E4">
      <w:start w:val="1"/>
      <w:numFmt w:val="bullet"/>
      <w:lvlText w:val=""/>
      <w:lvlJc w:val="left"/>
      <w:pPr>
        <w:ind w:left="5040" w:hanging="360"/>
      </w:pPr>
      <w:rPr>
        <w:rFonts w:ascii="Symbol" w:hAnsi="Symbol" w:cs="Symbol" w:hint="default"/>
      </w:rPr>
    </w:lvl>
    <w:lvl w:ilvl="7" w:tplc="BECAFEC4">
      <w:start w:val="1"/>
      <w:numFmt w:val="bullet"/>
      <w:lvlText w:val="o"/>
      <w:lvlJc w:val="left"/>
      <w:pPr>
        <w:ind w:left="5760" w:hanging="360"/>
      </w:pPr>
      <w:rPr>
        <w:rFonts w:ascii="Courier New" w:hAnsi="Courier New" w:cs="Courier New" w:hint="default"/>
      </w:rPr>
    </w:lvl>
    <w:lvl w:ilvl="8" w:tplc="70223476">
      <w:start w:val="1"/>
      <w:numFmt w:val="bullet"/>
      <w:lvlText w:val=""/>
      <w:lvlJc w:val="left"/>
      <w:pPr>
        <w:ind w:left="6480" w:hanging="360"/>
      </w:pPr>
      <w:rPr>
        <w:rFonts w:ascii="Wingdings" w:hAnsi="Wingdings" w:cs="Wingdings" w:hint="default"/>
      </w:rPr>
    </w:lvl>
  </w:abstractNum>
  <w:abstractNum w:abstractNumId="18" w15:restartNumberingAfterBreak="0">
    <w:nsid w:val="373F2D47"/>
    <w:multiLevelType w:val="hybridMultilevel"/>
    <w:tmpl w:val="5CAA82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970443"/>
    <w:multiLevelType w:val="hybridMultilevel"/>
    <w:tmpl w:val="9BBE667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C52532"/>
    <w:multiLevelType w:val="hybridMultilevel"/>
    <w:tmpl w:val="9B3E2948"/>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401D651E"/>
    <w:multiLevelType w:val="hybridMultilevel"/>
    <w:tmpl w:val="14EACEFE"/>
    <w:lvl w:ilvl="0" w:tplc="7AA6A738">
      <w:start w:val="1"/>
      <w:numFmt w:val="bullet"/>
      <w:lvlText w:val=""/>
      <w:lvlJc w:val="left"/>
      <w:pPr>
        <w:ind w:left="720" w:hanging="360"/>
      </w:pPr>
      <w:rPr>
        <w:rFonts w:ascii="Symbol" w:hAnsi="Symbol" w:cs="Symbol" w:hint="default"/>
        <w:sz w:val="18"/>
        <w:szCs w:val="18"/>
      </w:rPr>
    </w:lvl>
    <w:lvl w:ilvl="1" w:tplc="7E2A7434">
      <w:start w:val="1"/>
      <w:numFmt w:val="bullet"/>
      <w:lvlText w:val="o"/>
      <w:lvlJc w:val="left"/>
      <w:pPr>
        <w:ind w:left="1440" w:hanging="360"/>
      </w:pPr>
      <w:rPr>
        <w:rFonts w:ascii="Courier New" w:hAnsi="Courier New" w:cs="Courier New" w:hint="default"/>
      </w:rPr>
    </w:lvl>
    <w:lvl w:ilvl="2" w:tplc="5EC2C2FA">
      <w:start w:val="1"/>
      <w:numFmt w:val="bullet"/>
      <w:lvlText w:val=""/>
      <w:lvlJc w:val="left"/>
      <w:pPr>
        <w:ind w:left="2160" w:hanging="360"/>
      </w:pPr>
      <w:rPr>
        <w:rFonts w:ascii="Wingdings" w:hAnsi="Wingdings" w:cs="Wingdings" w:hint="default"/>
      </w:rPr>
    </w:lvl>
    <w:lvl w:ilvl="3" w:tplc="8CF060C8">
      <w:start w:val="1"/>
      <w:numFmt w:val="bullet"/>
      <w:lvlText w:val=""/>
      <w:lvlJc w:val="left"/>
      <w:pPr>
        <w:ind w:left="2880" w:hanging="360"/>
      </w:pPr>
      <w:rPr>
        <w:rFonts w:ascii="Symbol" w:hAnsi="Symbol" w:cs="Symbol" w:hint="default"/>
      </w:rPr>
    </w:lvl>
    <w:lvl w:ilvl="4" w:tplc="59628860">
      <w:start w:val="1"/>
      <w:numFmt w:val="bullet"/>
      <w:lvlText w:val="o"/>
      <w:lvlJc w:val="left"/>
      <w:pPr>
        <w:ind w:left="3600" w:hanging="360"/>
      </w:pPr>
      <w:rPr>
        <w:rFonts w:ascii="Courier New" w:hAnsi="Courier New" w:cs="Courier New" w:hint="default"/>
      </w:rPr>
    </w:lvl>
    <w:lvl w:ilvl="5" w:tplc="636C99EC">
      <w:start w:val="1"/>
      <w:numFmt w:val="bullet"/>
      <w:lvlText w:val=""/>
      <w:lvlJc w:val="left"/>
      <w:pPr>
        <w:ind w:left="4320" w:hanging="360"/>
      </w:pPr>
      <w:rPr>
        <w:rFonts w:ascii="Wingdings" w:hAnsi="Wingdings" w:cs="Wingdings" w:hint="default"/>
      </w:rPr>
    </w:lvl>
    <w:lvl w:ilvl="6" w:tplc="68ECB410">
      <w:start w:val="1"/>
      <w:numFmt w:val="bullet"/>
      <w:lvlText w:val=""/>
      <w:lvlJc w:val="left"/>
      <w:pPr>
        <w:ind w:left="5040" w:hanging="360"/>
      </w:pPr>
      <w:rPr>
        <w:rFonts w:ascii="Symbol" w:hAnsi="Symbol" w:cs="Symbol" w:hint="default"/>
      </w:rPr>
    </w:lvl>
    <w:lvl w:ilvl="7" w:tplc="45FEAD64">
      <w:start w:val="1"/>
      <w:numFmt w:val="bullet"/>
      <w:lvlText w:val="o"/>
      <w:lvlJc w:val="left"/>
      <w:pPr>
        <w:ind w:left="5760" w:hanging="360"/>
      </w:pPr>
      <w:rPr>
        <w:rFonts w:ascii="Courier New" w:hAnsi="Courier New" w:cs="Courier New" w:hint="default"/>
      </w:rPr>
    </w:lvl>
    <w:lvl w:ilvl="8" w:tplc="4E8CA53A">
      <w:start w:val="1"/>
      <w:numFmt w:val="bullet"/>
      <w:lvlText w:val=""/>
      <w:lvlJc w:val="left"/>
      <w:pPr>
        <w:ind w:left="6480" w:hanging="360"/>
      </w:pPr>
      <w:rPr>
        <w:rFonts w:ascii="Wingdings" w:hAnsi="Wingdings" w:cs="Wingdings" w:hint="default"/>
      </w:rPr>
    </w:lvl>
  </w:abstractNum>
  <w:abstractNum w:abstractNumId="22" w15:restartNumberingAfterBreak="0">
    <w:nsid w:val="425A2906"/>
    <w:multiLevelType w:val="hybridMultilevel"/>
    <w:tmpl w:val="81DEBE16"/>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A93AB0"/>
    <w:multiLevelType w:val="hybridMultilevel"/>
    <w:tmpl w:val="5348479E"/>
    <w:lvl w:ilvl="0" w:tplc="D1BA58CE">
      <w:start w:val="1"/>
      <w:numFmt w:val="bullet"/>
      <w:lvlText w:val=""/>
      <w:lvlJc w:val="left"/>
      <w:pPr>
        <w:ind w:left="720" w:hanging="360"/>
      </w:pPr>
      <w:rPr>
        <w:rFonts w:ascii="Symbol" w:hAnsi="Symbol" w:cs="Symbol" w:hint="default"/>
        <w:sz w:val="18"/>
        <w:szCs w:val="18"/>
      </w:rPr>
    </w:lvl>
    <w:lvl w:ilvl="1" w:tplc="3FC004F0">
      <w:start w:val="1"/>
      <w:numFmt w:val="bullet"/>
      <w:lvlText w:val="o"/>
      <w:lvlJc w:val="left"/>
      <w:pPr>
        <w:ind w:left="1440" w:hanging="360"/>
      </w:pPr>
      <w:rPr>
        <w:rFonts w:ascii="Courier New" w:hAnsi="Courier New" w:cs="Courier New" w:hint="default"/>
      </w:rPr>
    </w:lvl>
    <w:lvl w:ilvl="2" w:tplc="AB74066A">
      <w:start w:val="1"/>
      <w:numFmt w:val="bullet"/>
      <w:lvlText w:val=""/>
      <w:lvlJc w:val="left"/>
      <w:pPr>
        <w:ind w:left="2160" w:hanging="360"/>
      </w:pPr>
      <w:rPr>
        <w:rFonts w:ascii="Wingdings" w:hAnsi="Wingdings" w:cs="Wingdings" w:hint="default"/>
      </w:rPr>
    </w:lvl>
    <w:lvl w:ilvl="3" w:tplc="5E8A34A6">
      <w:start w:val="1"/>
      <w:numFmt w:val="bullet"/>
      <w:lvlText w:val=""/>
      <w:lvlJc w:val="left"/>
      <w:pPr>
        <w:ind w:left="2880" w:hanging="360"/>
      </w:pPr>
      <w:rPr>
        <w:rFonts w:ascii="Symbol" w:hAnsi="Symbol" w:cs="Symbol" w:hint="default"/>
      </w:rPr>
    </w:lvl>
    <w:lvl w:ilvl="4" w:tplc="12325098">
      <w:start w:val="1"/>
      <w:numFmt w:val="bullet"/>
      <w:lvlText w:val="o"/>
      <w:lvlJc w:val="left"/>
      <w:pPr>
        <w:ind w:left="3600" w:hanging="360"/>
      </w:pPr>
      <w:rPr>
        <w:rFonts w:ascii="Courier New" w:hAnsi="Courier New" w:cs="Courier New" w:hint="default"/>
      </w:rPr>
    </w:lvl>
    <w:lvl w:ilvl="5" w:tplc="70A6F200">
      <w:start w:val="1"/>
      <w:numFmt w:val="bullet"/>
      <w:lvlText w:val=""/>
      <w:lvlJc w:val="left"/>
      <w:pPr>
        <w:ind w:left="4320" w:hanging="360"/>
      </w:pPr>
      <w:rPr>
        <w:rFonts w:ascii="Wingdings" w:hAnsi="Wingdings" w:cs="Wingdings" w:hint="default"/>
      </w:rPr>
    </w:lvl>
    <w:lvl w:ilvl="6" w:tplc="AC4ED7CE">
      <w:start w:val="1"/>
      <w:numFmt w:val="bullet"/>
      <w:lvlText w:val=""/>
      <w:lvlJc w:val="left"/>
      <w:pPr>
        <w:ind w:left="5040" w:hanging="360"/>
      </w:pPr>
      <w:rPr>
        <w:rFonts w:ascii="Symbol" w:hAnsi="Symbol" w:cs="Symbol" w:hint="default"/>
      </w:rPr>
    </w:lvl>
    <w:lvl w:ilvl="7" w:tplc="A3D82218">
      <w:start w:val="1"/>
      <w:numFmt w:val="bullet"/>
      <w:lvlText w:val="o"/>
      <w:lvlJc w:val="left"/>
      <w:pPr>
        <w:ind w:left="5760" w:hanging="360"/>
      </w:pPr>
      <w:rPr>
        <w:rFonts w:ascii="Courier New" w:hAnsi="Courier New" w:cs="Courier New" w:hint="default"/>
      </w:rPr>
    </w:lvl>
    <w:lvl w:ilvl="8" w:tplc="363E3E4A">
      <w:start w:val="1"/>
      <w:numFmt w:val="bullet"/>
      <w:lvlText w:val=""/>
      <w:lvlJc w:val="left"/>
      <w:pPr>
        <w:ind w:left="6480" w:hanging="360"/>
      </w:pPr>
      <w:rPr>
        <w:rFonts w:ascii="Wingdings" w:hAnsi="Wingdings" w:cs="Wingdings" w:hint="default"/>
      </w:rPr>
    </w:lvl>
  </w:abstractNum>
  <w:abstractNum w:abstractNumId="24" w15:restartNumberingAfterBreak="0">
    <w:nsid w:val="51B717E2"/>
    <w:multiLevelType w:val="hybridMultilevel"/>
    <w:tmpl w:val="AF9EAF8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83596C"/>
    <w:multiLevelType w:val="hybridMultilevel"/>
    <w:tmpl w:val="9EAEE4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9A3306"/>
    <w:multiLevelType w:val="hybridMultilevel"/>
    <w:tmpl w:val="F3640D1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C7D37"/>
    <w:multiLevelType w:val="hybridMultilevel"/>
    <w:tmpl w:val="145C4A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5635AD"/>
    <w:multiLevelType w:val="hybridMultilevel"/>
    <w:tmpl w:val="DCAC3CB4"/>
    <w:lvl w:ilvl="0" w:tplc="2DDA6F20">
      <w:start w:val="1"/>
      <w:numFmt w:val="bullet"/>
      <w:lvlText w:val=""/>
      <w:lvlJc w:val="left"/>
      <w:pPr>
        <w:ind w:left="720" w:hanging="360"/>
      </w:pPr>
      <w:rPr>
        <w:rFonts w:ascii="Symbol" w:hAnsi="Symbol" w:cs="Symbol" w:hint="default"/>
        <w:sz w:val="18"/>
        <w:szCs w:val="18"/>
      </w:rPr>
    </w:lvl>
    <w:lvl w:ilvl="1" w:tplc="AD9A9A94">
      <w:start w:val="1"/>
      <w:numFmt w:val="bullet"/>
      <w:lvlText w:val="o"/>
      <w:lvlJc w:val="left"/>
      <w:pPr>
        <w:ind w:left="1440" w:hanging="360"/>
      </w:pPr>
      <w:rPr>
        <w:rFonts w:ascii="Courier New" w:hAnsi="Courier New" w:cs="Courier New" w:hint="default"/>
      </w:rPr>
    </w:lvl>
    <w:lvl w:ilvl="2" w:tplc="B5D8D058">
      <w:start w:val="1"/>
      <w:numFmt w:val="bullet"/>
      <w:lvlText w:val=""/>
      <w:lvlJc w:val="left"/>
      <w:pPr>
        <w:ind w:left="2160" w:hanging="360"/>
      </w:pPr>
      <w:rPr>
        <w:rFonts w:ascii="Wingdings" w:hAnsi="Wingdings" w:cs="Wingdings" w:hint="default"/>
      </w:rPr>
    </w:lvl>
    <w:lvl w:ilvl="3" w:tplc="42AC1CD0">
      <w:start w:val="1"/>
      <w:numFmt w:val="bullet"/>
      <w:lvlText w:val=""/>
      <w:lvlJc w:val="left"/>
      <w:pPr>
        <w:ind w:left="2880" w:hanging="360"/>
      </w:pPr>
      <w:rPr>
        <w:rFonts w:ascii="Symbol" w:hAnsi="Symbol" w:cs="Symbol" w:hint="default"/>
      </w:rPr>
    </w:lvl>
    <w:lvl w:ilvl="4" w:tplc="96C6D22A">
      <w:start w:val="1"/>
      <w:numFmt w:val="bullet"/>
      <w:lvlText w:val="o"/>
      <w:lvlJc w:val="left"/>
      <w:pPr>
        <w:ind w:left="3600" w:hanging="360"/>
      </w:pPr>
      <w:rPr>
        <w:rFonts w:ascii="Courier New" w:hAnsi="Courier New" w:cs="Courier New" w:hint="default"/>
      </w:rPr>
    </w:lvl>
    <w:lvl w:ilvl="5" w:tplc="1ABE6522">
      <w:start w:val="1"/>
      <w:numFmt w:val="bullet"/>
      <w:lvlText w:val=""/>
      <w:lvlJc w:val="left"/>
      <w:pPr>
        <w:ind w:left="4320" w:hanging="360"/>
      </w:pPr>
      <w:rPr>
        <w:rFonts w:ascii="Wingdings" w:hAnsi="Wingdings" w:cs="Wingdings" w:hint="default"/>
      </w:rPr>
    </w:lvl>
    <w:lvl w:ilvl="6" w:tplc="2564E442">
      <w:start w:val="1"/>
      <w:numFmt w:val="bullet"/>
      <w:lvlText w:val=""/>
      <w:lvlJc w:val="left"/>
      <w:pPr>
        <w:ind w:left="5040" w:hanging="360"/>
      </w:pPr>
      <w:rPr>
        <w:rFonts w:ascii="Symbol" w:hAnsi="Symbol" w:cs="Symbol" w:hint="default"/>
      </w:rPr>
    </w:lvl>
    <w:lvl w:ilvl="7" w:tplc="721E6886">
      <w:start w:val="1"/>
      <w:numFmt w:val="bullet"/>
      <w:lvlText w:val="o"/>
      <w:lvlJc w:val="left"/>
      <w:pPr>
        <w:ind w:left="5760" w:hanging="360"/>
      </w:pPr>
      <w:rPr>
        <w:rFonts w:ascii="Courier New" w:hAnsi="Courier New" w:cs="Courier New" w:hint="default"/>
      </w:rPr>
    </w:lvl>
    <w:lvl w:ilvl="8" w:tplc="45982B4E">
      <w:start w:val="1"/>
      <w:numFmt w:val="bullet"/>
      <w:lvlText w:val=""/>
      <w:lvlJc w:val="left"/>
      <w:pPr>
        <w:ind w:left="6480" w:hanging="360"/>
      </w:pPr>
      <w:rPr>
        <w:rFonts w:ascii="Wingdings" w:hAnsi="Wingdings" w:cs="Wingdings" w:hint="default"/>
      </w:rPr>
    </w:lvl>
  </w:abstractNum>
  <w:abstractNum w:abstractNumId="29" w15:restartNumberingAfterBreak="0">
    <w:nsid w:val="5D6A7231"/>
    <w:multiLevelType w:val="hybridMultilevel"/>
    <w:tmpl w:val="FAC4F7A8"/>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9E2148"/>
    <w:multiLevelType w:val="hybridMultilevel"/>
    <w:tmpl w:val="CCE619CA"/>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953111"/>
    <w:multiLevelType w:val="hybridMultilevel"/>
    <w:tmpl w:val="4F2E1132"/>
    <w:lvl w:ilvl="0" w:tplc="0672883A">
      <w:start w:val="1"/>
      <w:numFmt w:val="bullet"/>
      <w:lvlText w:val=""/>
      <w:lvlJc w:val="left"/>
      <w:pPr>
        <w:ind w:left="720" w:hanging="360"/>
      </w:pPr>
      <w:rPr>
        <w:rFonts w:ascii="Symbol" w:hAnsi="Symbol" w:cs="Symbol" w:hint="default"/>
        <w:sz w:val="18"/>
        <w:szCs w:val="18"/>
      </w:rPr>
    </w:lvl>
    <w:lvl w:ilvl="1" w:tplc="C3CA9106">
      <w:start w:val="1"/>
      <w:numFmt w:val="bullet"/>
      <w:lvlText w:val="o"/>
      <w:lvlJc w:val="left"/>
      <w:pPr>
        <w:ind w:left="1440" w:hanging="360"/>
      </w:pPr>
      <w:rPr>
        <w:rFonts w:ascii="Courier New" w:hAnsi="Courier New" w:cs="Courier New" w:hint="default"/>
      </w:rPr>
    </w:lvl>
    <w:lvl w:ilvl="2" w:tplc="31E6C0FE">
      <w:start w:val="1"/>
      <w:numFmt w:val="bullet"/>
      <w:lvlText w:val=""/>
      <w:lvlJc w:val="left"/>
      <w:pPr>
        <w:ind w:left="2160" w:hanging="360"/>
      </w:pPr>
      <w:rPr>
        <w:rFonts w:ascii="Wingdings" w:hAnsi="Wingdings" w:cs="Wingdings" w:hint="default"/>
      </w:rPr>
    </w:lvl>
    <w:lvl w:ilvl="3" w:tplc="5AF00B62">
      <w:start w:val="1"/>
      <w:numFmt w:val="bullet"/>
      <w:lvlText w:val=""/>
      <w:lvlJc w:val="left"/>
      <w:pPr>
        <w:ind w:left="2880" w:hanging="360"/>
      </w:pPr>
      <w:rPr>
        <w:rFonts w:ascii="Symbol" w:hAnsi="Symbol" w:cs="Symbol" w:hint="default"/>
      </w:rPr>
    </w:lvl>
    <w:lvl w:ilvl="4" w:tplc="EA44ECC2">
      <w:start w:val="1"/>
      <w:numFmt w:val="bullet"/>
      <w:lvlText w:val="o"/>
      <w:lvlJc w:val="left"/>
      <w:pPr>
        <w:ind w:left="3600" w:hanging="360"/>
      </w:pPr>
      <w:rPr>
        <w:rFonts w:ascii="Courier New" w:hAnsi="Courier New" w:cs="Courier New" w:hint="default"/>
      </w:rPr>
    </w:lvl>
    <w:lvl w:ilvl="5" w:tplc="59CA2796">
      <w:start w:val="1"/>
      <w:numFmt w:val="bullet"/>
      <w:lvlText w:val=""/>
      <w:lvlJc w:val="left"/>
      <w:pPr>
        <w:ind w:left="4320" w:hanging="360"/>
      </w:pPr>
      <w:rPr>
        <w:rFonts w:ascii="Wingdings" w:hAnsi="Wingdings" w:cs="Wingdings" w:hint="default"/>
      </w:rPr>
    </w:lvl>
    <w:lvl w:ilvl="6" w:tplc="ECAE8090">
      <w:start w:val="1"/>
      <w:numFmt w:val="bullet"/>
      <w:lvlText w:val=""/>
      <w:lvlJc w:val="left"/>
      <w:pPr>
        <w:ind w:left="5040" w:hanging="360"/>
      </w:pPr>
      <w:rPr>
        <w:rFonts w:ascii="Symbol" w:hAnsi="Symbol" w:cs="Symbol" w:hint="default"/>
      </w:rPr>
    </w:lvl>
    <w:lvl w:ilvl="7" w:tplc="A7808024">
      <w:start w:val="1"/>
      <w:numFmt w:val="bullet"/>
      <w:lvlText w:val="o"/>
      <w:lvlJc w:val="left"/>
      <w:pPr>
        <w:ind w:left="5760" w:hanging="360"/>
      </w:pPr>
      <w:rPr>
        <w:rFonts w:ascii="Courier New" w:hAnsi="Courier New" w:cs="Courier New" w:hint="default"/>
      </w:rPr>
    </w:lvl>
    <w:lvl w:ilvl="8" w:tplc="48FA2142">
      <w:start w:val="1"/>
      <w:numFmt w:val="bullet"/>
      <w:lvlText w:val=""/>
      <w:lvlJc w:val="left"/>
      <w:pPr>
        <w:ind w:left="6480" w:hanging="360"/>
      </w:pPr>
      <w:rPr>
        <w:rFonts w:ascii="Wingdings" w:hAnsi="Wingdings" w:cs="Wingdings" w:hint="default"/>
      </w:rPr>
    </w:lvl>
  </w:abstractNum>
  <w:abstractNum w:abstractNumId="32" w15:restartNumberingAfterBreak="0">
    <w:nsid w:val="614B3984"/>
    <w:multiLevelType w:val="hybridMultilevel"/>
    <w:tmpl w:val="67CA2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400234"/>
    <w:multiLevelType w:val="hybridMultilevel"/>
    <w:tmpl w:val="44ACE032"/>
    <w:lvl w:ilvl="0" w:tplc="9B06D15E">
      <w:start w:val="1"/>
      <w:numFmt w:val="bullet"/>
      <w:lvlText w:val=""/>
      <w:lvlJc w:val="left"/>
      <w:pPr>
        <w:ind w:left="720" w:hanging="360"/>
      </w:pPr>
      <w:rPr>
        <w:rFonts w:ascii="Symbol" w:hAnsi="Symbol" w:cs="Symbol" w:hint="default"/>
        <w:sz w:val="18"/>
        <w:szCs w:val="18"/>
      </w:rPr>
    </w:lvl>
    <w:lvl w:ilvl="1" w:tplc="990AB462">
      <w:start w:val="1"/>
      <w:numFmt w:val="bullet"/>
      <w:lvlText w:val="o"/>
      <w:lvlJc w:val="left"/>
      <w:pPr>
        <w:ind w:left="1440" w:hanging="360"/>
      </w:pPr>
      <w:rPr>
        <w:rFonts w:ascii="Courier New" w:hAnsi="Courier New" w:cs="Courier New" w:hint="default"/>
      </w:rPr>
    </w:lvl>
    <w:lvl w:ilvl="2" w:tplc="9140A9D0">
      <w:start w:val="1"/>
      <w:numFmt w:val="bullet"/>
      <w:lvlText w:val=""/>
      <w:lvlJc w:val="left"/>
      <w:pPr>
        <w:ind w:left="2160" w:hanging="360"/>
      </w:pPr>
      <w:rPr>
        <w:rFonts w:ascii="Wingdings" w:hAnsi="Wingdings" w:cs="Wingdings" w:hint="default"/>
      </w:rPr>
    </w:lvl>
    <w:lvl w:ilvl="3" w:tplc="0096F4BC">
      <w:start w:val="1"/>
      <w:numFmt w:val="bullet"/>
      <w:lvlText w:val=""/>
      <w:lvlJc w:val="left"/>
      <w:pPr>
        <w:ind w:left="2880" w:hanging="360"/>
      </w:pPr>
      <w:rPr>
        <w:rFonts w:ascii="Symbol" w:hAnsi="Symbol" w:cs="Symbol" w:hint="default"/>
      </w:rPr>
    </w:lvl>
    <w:lvl w:ilvl="4" w:tplc="6096ECDE">
      <w:start w:val="1"/>
      <w:numFmt w:val="bullet"/>
      <w:lvlText w:val="o"/>
      <w:lvlJc w:val="left"/>
      <w:pPr>
        <w:ind w:left="3600" w:hanging="360"/>
      </w:pPr>
      <w:rPr>
        <w:rFonts w:ascii="Courier New" w:hAnsi="Courier New" w:cs="Courier New" w:hint="default"/>
      </w:rPr>
    </w:lvl>
    <w:lvl w:ilvl="5" w:tplc="89786B66">
      <w:start w:val="1"/>
      <w:numFmt w:val="bullet"/>
      <w:lvlText w:val=""/>
      <w:lvlJc w:val="left"/>
      <w:pPr>
        <w:ind w:left="4320" w:hanging="360"/>
      </w:pPr>
      <w:rPr>
        <w:rFonts w:ascii="Wingdings" w:hAnsi="Wingdings" w:cs="Wingdings" w:hint="default"/>
      </w:rPr>
    </w:lvl>
    <w:lvl w:ilvl="6" w:tplc="BFF002FE">
      <w:start w:val="1"/>
      <w:numFmt w:val="bullet"/>
      <w:lvlText w:val=""/>
      <w:lvlJc w:val="left"/>
      <w:pPr>
        <w:ind w:left="5040" w:hanging="360"/>
      </w:pPr>
      <w:rPr>
        <w:rFonts w:ascii="Symbol" w:hAnsi="Symbol" w:cs="Symbol" w:hint="default"/>
      </w:rPr>
    </w:lvl>
    <w:lvl w:ilvl="7" w:tplc="08108DA0">
      <w:start w:val="1"/>
      <w:numFmt w:val="bullet"/>
      <w:lvlText w:val="o"/>
      <w:lvlJc w:val="left"/>
      <w:pPr>
        <w:ind w:left="5760" w:hanging="360"/>
      </w:pPr>
      <w:rPr>
        <w:rFonts w:ascii="Courier New" w:hAnsi="Courier New" w:cs="Courier New" w:hint="default"/>
      </w:rPr>
    </w:lvl>
    <w:lvl w:ilvl="8" w:tplc="D3DAEFA0">
      <w:start w:val="1"/>
      <w:numFmt w:val="bullet"/>
      <w:lvlText w:val=""/>
      <w:lvlJc w:val="left"/>
      <w:pPr>
        <w:ind w:left="6480" w:hanging="360"/>
      </w:pPr>
      <w:rPr>
        <w:rFonts w:ascii="Wingdings" w:hAnsi="Wingdings" w:cs="Wingdings" w:hint="default"/>
      </w:rPr>
    </w:lvl>
  </w:abstractNum>
  <w:abstractNum w:abstractNumId="34" w15:restartNumberingAfterBreak="0">
    <w:nsid w:val="67C1217D"/>
    <w:multiLevelType w:val="hybridMultilevel"/>
    <w:tmpl w:val="FC3657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F42AA5"/>
    <w:multiLevelType w:val="hybridMultilevel"/>
    <w:tmpl w:val="C26A0BDE"/>
    <w:lvl w:ilvl="0" w:tplc="04090005">
      <w:start w:val="1"/>
      <w:numFmt w:val="bullet"/>
      <w:lvlText w:val=""/>
      <w:lvlJc w:val="left"/>
      <w:pPr>
        <w:ind w:left="720" w:hanging="360"/>
      </w:pPr>
      <w:rPr>
        <w:rFonts w:ascii="Wingdings" w:hAnsi="Wingdings"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36" w15:restartNumberingAfterBreak="0">
    <w:nsid w:val="730D0FEE"/>
    <w:multiLevelType w:val="hybridMultilevel"/>
    <w:tmpl w:val="987A0B42"/>
    <w:lvl w:ilvl="0" w:tplc="25B4E348">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56C27"/>
    <w:multiLevelType w:val="hybridMultilevel"/>
    <w:tmpl w:val="C68EF2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6D1AC7"/>
    <w:multiLevelType w:val="hybridMultilevel"/>
    <w:tmpl w:val="13A60BF4"/>
    <w:lvl w:ilvl="0" w:tplc="DF8ED55E">
      <w:start w:val="1"/>
      <w:numFmt w:val="bullet"/>
      <w:lvlText w:val=""/>
      <w:lvlJc w:val="left"/>
      <w:pPr>
        <w:ind w:left="720" w:hanging="360"/>
      </w:pPr>
      <w:rPr>
        <w:rFonts w:ascii="Symbol" w:hAnsi="Symbol" w:cs="Symbol" w:hint="default"/>
        <w:sz w:val="18"/>
        <w:szCs w:val="18"/>
      </w:rPr>
    </w:lvl>
    <w:lvl w:ilvl="1" w:tplc="FB72E726">
      <w:start w:val="1"/>
      <w:numFmt w:val="bullet"/>
      <w:lvlText w:val="o"/>
      <w:lvlJc w:val="left"/>
      <w:pPr>
        <w:ind w:left="1440" w:hanging="360"/>
      </w:pPr>
      <w:rPr>
        <w:rFonts w:ascii="Courier New" w:hAnsi="Courier New" w:cs="Courier New" w:hint="default"/>
      </w:rPr>
    </w:lvl>
    <w:lvl w:ilvl="2" w:tplc="2D94F528">
      <w:start w:val="1"/>
      <w:numFmt w:val="bullet"/>
      <w:lvlText w:val=""/>
      <w:lvlJc w:val="left"/>
      <w:pPr>
        <w:ind w:left="2160" w:hanging="360"/>
      </w:pPr>
      <w:rPr>
        <w:rFonts w:ascii="Wingdings" w:hAnsi="Wingdings" w:cs="Wingdings" w:hint="default"/>
      </w:rPr>
    </w:lvl>
    <w:lvl w:ilvl="3" w:tplc="A48037B4">
      <w:start w:val="1"/>
      <w:numFmt w:val="bullet"/>
      <w:lvlText w:val=""/>
      <w:lvlJc w:val="left"/>
      <w:pPr>
        <w:ind w:left="2880" w:hanging="360"/>
      </w:pPr>
      <w:rPr>
        <w:rFonts w:ascii="Symbol" w:hAnsi="Symbol" w:cs="Symbol" w:hint="default"/>
      </w:rPr>
    </w:lvl>
    <w:lvl w:ilvl="4" w:tplc="61AEAD38">
      <w:start w:val="1"/>
      <w:numFmt w:val="bullet"/>
      <w:lvlText w:val="o"/>
      <w:lvlJc w:val="left"/>
      <w:pPr>
        <w:ind w:left="3600" w:hanging="360"/>
      </w:pPr>
      <w:rPr>
        <w:rFonts w:ascii="Courier New" w:hAnsi="Courier New" w:cs="Courier New" w:hint="default"/>
      </w:rPr>
    </w:lvl>
    <w:lvl w:ilvl="5" w:tplc="BAEA3CB8">
      <w:start w:val="1"/>
      <w:numFmt w:val="bullet"/>
      <w:lvlText w:val=""/>
      <w:lvlJc w:val="left"/>
      <w:pPr>
        <w:ind w:left="4320" w:hanging="360"/>
      </w:pPr>
      <w:rPr>
        <w:rFonts w:ascii="Wingdings" w:hAnsi="Wingdings" w:cs="Wingdings" w:hint="default"/>
      </w:rPr>
    </w:lvl>
    <w:lvl w:ilvl="6" w:tplc="AF2CB420">
      <w:start w:val="1"/>
      <w:numFmt w:val="bullet"/>
      <w:lvlText w:val=""/>
      <w:lvlJc w:val="left"/>
      <w:pPr>
        <w:ind w:left="5040" w:hanging="360"/>
      </w:pPr>
      <w:rPr>
        <w:rFonts w:ascii="Symbol" w:hAnsi="Symbol" w:cs="Symbol" w:hint="default"/>
      </w:rPr>
    </w:lvl>
    <w:lvl w:ilvl="7" w:tplc="E8687910">
      <w:start w:val="1"/>
      <w:numFmt w:val="bullet"/>
      <w:lvlText w:val="o"/>
      <w:lvlJc w:val="left"/>
      <w:pPr>
        <w:ind w:left="5760" w:hanging="360"/>
      </w:pPr>
      <w:rPr>
        <w:rFonts w:ascii="Courier New" w:hAnsi="Courier New" w:cs="Courier New" w:hint="default"/>
      </w:rPr>
    </w:lvl>
    <w:lvl w:ilvl="8" w:tplc="B65A3CA0">
      <w:start w:val="1"/>
      <w:numFmt w:val="bullet"/>
      <w:lvlText w:val=""/>
      <w:lvlJc w:val="left"/>
      <w:pPr>
        <w:ind w:left="6480" w:hanging="360"/>
      </w:pPr>
      <w:rPr>
        <w:rFonts w:ascii="Wingdings" w:hAnsi="Wingdings" w:cs="Wingdings" w:hint="default"/>
      </w:rPr>
    </w:lvl>
  </w:abstractNum>
  <w:abstractNum w:abstractNumId="39" w15:restartNumberingAfterBreak="0">
    <w:nsid w:val="7C231BDA"/>
    <w:multiLevelType w:val="hybridMultilevel"/>
    <w:tmpl w:val="4194378A"/>
    <w:lvl w:ilvl="0" w:tplc="F788BFE6">
      <w:start w:val="1"/>
      <w:numFmt w:val="bullet"/>
      <w:lvlText w:val=""/>
      <w:lvlJc w:val="left"/>
      <w:pPr>
        <w:ind w:left="720" w:hanging="360"/>
      </w:pPr>
      <w:rPr>
        <w:rFonts w:ascii="Symbol" w:hAnsi="Symbol" w:cs="Symbol" w:hint="default"/>
        <w:sz w:val="18"/>
        <w:szCs w:val="18"/>
      </w:rPr>
    </w:lvl>
    <w:lvl w:ilvl="1" w:tplc="74E4B2BC">
      <w:start w:val="1"/>
      <w:numFmt w:val="bullet"/>
      <w:lvlText w:val="o"/>
      <w:lvlJc w:val="left"/>
      <w:pPr>
        <w:ind w:left="1440" w:hanging="360"/>
      </w:pPr>
      <w:rPr>
        <w:rFonts w:ascii="Courier New" w:hAnsi="Courier New" w:cs="Courier New" w:hint="default"/>
      </w:rPr>
    </w:lvl>
    <w:lvl w:ilvl="2" w:tplc="84448386">
      <w:start w:val="1"/>
      <w:numFmt w:val="bullet"/>
      <w:lvlText w:val=""/>
      <w:lvlJc w:val="left"/>
      <w:pPr>
        <w:ind w:left="2160" w:hanging="360"/>
      </w:pPr>
      <w:rPr>
        <w:rFonts w:ascii="Wingdings" w:hAnsi="Wingdings" w:cs="Wingdings" w:hint="default"/>
      </w:rPr>
    </w:lvl>
    <w:lvl w:ilvl="3" w:tplc="2E8C29F6">
      <w:start w:val="1"/>
      <w:numFmt w:val="bullet"/>
      <w:lvlText w:val=""/>
      <w:lvlJc w:val="left"/>
      <w:pPr>
        <w:ind w:left="2880" w:hanging="360"/>
      </w:pPr>
      <w:rPr>
        <w:rFonts w:ascii="Symbol" w:hAnsi="Symbol" w:cs="Symbol" w:hint="default"/>
      </w:rPr>
    </w:lvl>
    <w:lvl w:ilvl="4" w:tplc="1CF65508">
      <w:start w:val="1"/>
      <w:numFmt w:val="bullet"/>
      <w:lvlText w:val="o"/>
      <w:lvlJc w:val="left"/>
      <w:pPr>
        <w:ind w:left="3600" w:hanging="360"/>
      </w:pPr>
      <w:rPr>
        <w:rFonts w:ascii="Courier New" w:hAnsi="Courier New" w:cs="Courier New" w:hint="default"/>
      </w:rPr>
    </w:lvl>
    <w:lvl w:ilvl="5" w:tplc="83D28D84">
      <w:start w:val="1"/>
      <w:numFmt w:val="bullet"/>
      <w:lvlText w:val=""/>
      <w:lvlJc w:val="left"/>
      <w:pPr>
        <w:ind w:left="4320" w:hanging="360"/>
      </w:pPr>
      <w:rPr>
        <w:rFonts w:ascii="Wingdings" w:hAnsi="Wingdings" w:cs="Wingdings" w:hint="default"/>
      </w:rPr>
    </w:lvl>
    <w:lvl w:ilvl="6" w:tplc="8D5A57CA">
      <w:start w:val="1"/>
      <w:numFmt w:val="bullet"/>
      <w:lvlText w:val=""/>
      <w:lvlJc w:val="left"/>
      <w:pPr>
        <w:ind w:left="5040" w:hanging="360"/>
      </w:pPr>
      <w:rPr>
        <w:rFonts w:ascii="Symbol" w:hAnsi="Symbol" w:cs="Symbol" w:hint="default"/>
      </w:rPr>
    </w:lvl>
    <w:lvl w:ilvl="7" w:tplc="6A0A91DE">
      <w:start w:val="1"/>
      <w:numFmt w:val="bullet"/>
      <w:lvlText w:val="o"/>
      <w:lvlJc w:val="left"/>
      <w:pPr>
        <w:ind w:left="5760" w:hanging="360"/>
      </w:pPr>
      <w:rPr>
        <w:rFonts w:ascii="Courier New" w:hAnsi="Courier New" w:cs="Courier New" w:hint="default"/>
      </w:rPr>
    </w:lvl>
    <w:lvl w:ilvl="8" w:tplc="797AA0CA">
      <w:start w:val="1"/>
      <w:numFmt w:val="bullet"/>
      <w:lvlText w:val=""/>
      <w:lvlJc w:val="left"/>
      <w:pPr>
        <w:ind w:left="6480" w:hanging="360"/>
      </w:pPr>
      <w:rPr>
        <w:rFonts w:ascii="Wingdings" w:hAnsi="Wingdings" w:cs="Wingdings" w:hint="default"/>
      </w:rPr>
    </w:lvl>
  </w:abstractNum>
  <w:num w:numId="1" w16cid:durableId="1606035520">
    <w:abstractNumId w:val="28"/>
  </w:num>
  <w:num w:numId="2" w16cid:durableId="882398794">
    <w:abstractNumId w:val="10"/>
  </w:num>
  <w:num w:numId="3" w16cid:durableId="1205363063">
    <w:abstractNumId w:val="31"/>
  </w:num>
  <w:num w:numId="4" w16cid:durableId="524247717">
    <w:abstractNumId w:val="6"/>
  </w:num>
  <w:num w:numId="5" w16cid:durableId="2030523534">
    <w:abstractNumId w:val="16"/>
  </w:num>
  <w:num w:numId="6" w16cid:durableId="1965425878">
    <w:abstractNumId w:val="17"/>
  </w:num>
  <w:num w:numId="7" w16cid:durableId="352153926">
    <w:abstractNumId w:val="15"/>
  </w:num>
  <w:num w:numId="8" w16cid:durableId="1586107147">
    <w:abstractNumId w:val="4"/>
  </w:num>
  <w:num w:numId="9" w16cid:durableId="1104425220">
    <w:abstractNumId w:val="21"/>
  </w:num>
  <w:num w:numId="10" w16cid:durableId="794639670">
    <w:abstractNumId w:val="23"/>
  </w:num>
  <w:num w:numId="11" w16cid:durableId="1719741451">
    <w:abstractNumId w:val="38"/>
  </w:num>
  <w:num w:numId="12" w16cid:durableId="1345133985">
    <w:abstractNumId w:val="39"/>
  </w:num>
  <w:num w:numId="13" w16cid:durableId="131220862">
    <w:abstractNumId w:val="33"/>
  </w:num>
  <w:num w:numId="14" w16cid:durableId="630944275">
    <w:abstractNumId w:val="8"/>
  </w:num>
  <w:num w:numId="15" w16cid:durableId="109280900">
    <w:abstractNumId w:val="36"/>
  </w:num>
  <w:num w:numId="16" w16cid:durableId="1830825388">
    <w:abstractNumId w:val="34"/>
  </w:num>
  <w:num w:numId="17" w16cid:durableId="916792601">
    <w:abstractNumId w:val="37"/>
  </w:num>
  <w:num w:numId="18" w16cid:durableId="1787890881">
    <w:abstractNumId w:val="12"/>
  </w:num>
  <w:num w:numId="19" w16cid:durableId="2092002433">
    <w:abstractNumId w:val="7"/>
  </w:num>
  <w:num w:numId="20" w16cid:durableId="2068842569">
    <w:abstractNumId w:val="20"/>
  </w:num>
  <w:num w:numId="21" w16cid:durableId="512034577">
    <w:abstractNumId w:val="5"/>
  </w:num>
  <w:num w:numId="22" w16cid:durableId="1209028447">
    <w:abstractNumId w:val="14"/>
  </w:num>
  <w:num w:numId="23" w16cid:durableId="1202590122">
    <w:abstractNumId w:val="25"/>
  </w:num>
  <w:num w:numId="24" w16cid:durableId="615868039">
    <w:abstractNumId w:val="11"/>
  </w:num>
  <w:num w:numId="25" w16cid:durableId="1421100781">
    <w:abstractNumId w:val="18"/>
  </w:num>
  <w:num w:numId="26" w16cid:durableId="1689061084">
    <w:abstractNumId w:val="27"/>
  </w:num>
  <w:num w:numId="27" w16cid:durableId="671762797">
    <w:abstractNumId w:val="9"/>
  </w:num>
  <w:num w:numId="28" w16cid:durableId="1016426740">
    <w:abstractNumId w:val="3"/>
  </w:num>
  <w:num w:numId="29" w16cid:durableId="74742914">
    <w:abstractNumId w:val="32"/>
  </w:num>
  <w:num w:numId="30" w16cid:durableId="2129154621">
    <w:abstractNumId w:val="13"/>
  </w:num>
  <w:num w:numId="31" w16cid:durableId="1948581998">
    <w:abstractNumId w:val="2"/>
  </w:num>
  <w:num w:numId="32" w16cid:durableId="1230993522">
    <w:abstractNumId w:val="1"/>
  </w:num>
  <w:num w:numId="33" w16cid:durableId="1985501618">
    <w:abstractNumId w:val="29"/>
  </w:num>
  <w:num w:numId="34" w16cid:durableId="1516646745">
    <w:abstractNumId w:val="26"/>
  </w:num>
  <w:num w:numId="35" w16cid:durableId="1815677783">
    <w:abstractNumId w:val="24"/>
  </w:num>
  <w:num w:numId="36" w16cid:durableId="1201166697">
    <w:abstractNumId w:val="22"/>
  </w:num>
  <w:num w:numId="37" w16cid:durableId="1365640095">
    <w:abstractNumId w:val="30"/>
  </w:num>
  <w:num w:numId="38" w16cid:durableId="233126514">
    <w:abstractNumId w:val="19"/>
  </w:num>
  <w:num w:numId="39" w16cid:durableId="1484815556">
    <w:abstractNumId w:val="35"/>
  </w:num>
  <w:num w:numId="40" w16cid:durableId="303311848">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6006F"/>
    <w:rsid w:val="00063203"/>
    <w:rsid w:val="00097F4A"/>
    <w:rsid w:val="000C5527"/>
    <w:rsid w:val="000E48B0"/>
    <w:rsid w:val="000E76C6"/>
    <w:rsid w:val="001019AD"/>
    <w:rsid w:val="001250CE"/>
    <w:rsid w:val="00127127"/>
    <w:rsid w:val="001327D7"/>
    <w:rsid w:val="00134892"/>
    <w:rsid w:val="001E46AD"/>
    <w:rsid w:val="00204EDB"/>
    <w:rsid w:val="00223EE7"/>
    <w:rsid w:val="00262295"/>
    <w:rsid w:val="002634AA"/>
    <w:rsid w:val="0027641B"/>
    <w:rsid w:val="002A392D"/>
    <w:rsid w:val="002D58B5"/>
    <w:rsid w:val="003245D2"/>
    <w:rsid w:val="0033249E"/>
    <w:rsid w:val="00337E4D"/>
    <w:rsid w:val="00343395"/>
    <w:rsid w:val="00360FFC"/>
    <w:rsid w:val="00392573"/>
    <w:rsid w:val="003A1AA2"/>
    <w:rsid w:val="003A2822"/>
    <w:rsid w:val="004342C5"/>
    <w:rsid w:val="0043763B"/>
    <w:rsid w:val="004702FB"/>
    <w:rsid w:val="00471503"/>
    <w:rsid w:val="00475D68"/>
    <w:rsid w:val="0049479E"/>
    <w:rsid w:val="004D2F9F"/>
    <w:rsid w:val="004F2927"/>
    <w:rsid w:val="0052142A"/>
    <w:rsid w:val="0053510E"/>
    <w:rsid w:val="005423BF"/>
    <w:rsid w:val="005B6195"/>
    <w:rsid w:val="005B7FAF"/>
    <w:rsid w:val="00611BFC"/>
    <w:rsid w:val="006347C3"/>
    <w:rsid w:val="00642096"/>
    <w:rsid w:val="00657DF7"/>
    <w:rsid w:val="00682BE8"/>
    <w:rsid w:val="006975C6"/>
    <w:rsid w:val="006A5918"/>
    <w:rsid w:val="006B2936"/>
    <w:rsid w:val="006D45C5"/>
    <w:rsid w:val="006E532E"/>
    <w:rsid w:val="006F1DA5"/>
    <w:rsid w:val="007109D5"/>
    <w:rsid w:val="007566BC"/>
    <w:rsid w:val="00785F39"/>
    <w:rsid w:val="007C3EA0"/>
    <w:rsid w:val="007D5DF3"/>
    <w:rsid w:val="007D6FB3"/>
    <w:rsid w:val="007E0E83"/>
    <w:rsid w:val="008278F5"/>
    <w:rsid w:val="00894296"/>
    <w:rsid w:val="008B72CE"/>
    <w:rsid w:val="00921133"/>
    <w:rsid w:val="00930868"/>
    <w:rsid w:val="00960022"/>
    <w:rsid w:val="00970CEA"/>
    <w:rsid w:val="009C1CE1"/>
    <w:rsid w:val="00A0752C"/>
    <w:rsid w:val="00A52459"/>
    <w:rsid w:val="00A7097E"/>
    <w:rsid w:val="00A8396B"/>
    <w:rsid w:val="00AF7FB0"/>
    <w:rsid w:val="00B05771"/>
    <w:rsid w:val="00B169F3"/>
    <w:rsid w:val="00B66D59"/>
    <w:rsid w:val="00B757D1"/>
    <w:rsid w:val="00B93434"/>
    <w:rsid w:val="00BB13AB"/>
    <w:rsid w:val="00BC2D61"/>
    <w:rsid w:val="00C02EF0"/>
    <w:rsid w:val="00C125C6"/>
    <w:rsid w:val="00C24613"/>
    <w:rsid w:val="00C315C9"/>
    <w:rsid w:val="00C4793C"/>
    <w:rsid w:val="00CD6E25"/>
    <w:rsid w:val="00D379CF"/>
    <w:rsid w:val="00D60A0B"/>
    <w:rsid w:val="00D7467F"/>
    <w:rsid w:val="00D931BF"/>
    <w:rsid w:val="00DB49FC"/>
    <w:rsid w:val="00DB7268"/>
    <w:rsid w:val="00DD2FA1"/>
    <w:rsid w:val="00DE11D8"/>
    <w:rsid w:val="00E55B9D"/>
    <w:rsid w:val="00E762A2"/>
    <w:rsid w:val="00E85B22"/>
    <w:rsid w:val="00EA2C54"/>
    <w:rsid w:val="00ED41BC"/>
    <w:rsid w:val="00EE3358"/>
    <w:rsid w:val="00EE73E2"/>
    <w:rsid w:val="00EF3AE5"/>
    <w:rsid w:val="00EF57B5"/>
    <w:rsid w:val="00EF7D5B"/>
    <w:rsid w:val="00F851F3"/>
    <w:rsid w:val="00FB3258"/>
    <w:rsid w:val="00FC2646"/>
    <w:rsid w:val="00FD2770"/>
    <w:rsid w:val="00FD79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7266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31</Pages>
  <Words>9062</Words>
  <Characters>51655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72</cp:revision>
  <dcterms:created xsi:type="dcterms:W3CDTF">2013-11-14T14:15:00Z</dcterms:created>
  <dcterms:modified xsi:type="dcterms:W3CDTF">2022-10-03T09:51:00Z</dcterms:modified>
</cp:coreProperties>
</file>